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1DC" w:rsidRPr="009738DA" w:rsidRDefault="00E051DC" w:rsidP="00E051DC">
      <w:pPr>
        <w:keepNext/>
        <w:numPr>
          <w:ilvl w:val="0"/>
          <w:numId w:val="14"/>
        </w:numPr>
        <w:pBdr>
          <w:top w:val="none" w:sz="0" w:space="0" w:color="000000"/>
          <w:left w:val="none" w:sz="0" w:space="0" w:color="000000"/>
          <w:bottom w:val="single" w:sz="12" w:space="1" w:color="000080"/>
          <w:right w:val="none" w:sz="0" w:space="0" w:color="000000"/>
        </w:pBdr>
        <w:tabs>
          <w:tab w:val="left" w:pos="0"/>
        </w:tabs>
        <w:suppressAutoHyphens/>
        <w:spacing w:after="0" w:line="360" w:lineRule="auto"/>
        <w:ind w:right="-11"/>
        <w:outlineLvl w:val="1"/>
        <w:rPr>
          <w:rFonts w:ascii="Verdana" w:hAnsi="Verdana" w:cs="Calibri"/>
          <w:sz w:val="20"/>
        </w:rPr>
      </w:pPr>
      <w:bookmarkStart w:id="0" w:name="_Toc91677508"/>
      <w:r w:rsidRPr="009738DA">
        <w:rPr>
          <w:rFonts w:ascii="Verdana" w:hAnsi="Verdana" w:cs="Arial"/>
          <w:b/>
          <w:color w:val="002060"/>
          <w:sz w:val="20"/>
          <w:lang w:eastAsia="zh-CN"/>
        </w:rPr>
        <w:t xml:space="preserve">ΠΑΡΑΡΤΗΜΑ ΙΙΙ – </w:t>
      </w:r>
      <w:r w:rsidRPr="005A5F1C">
        <w:rPr>
          <w:rFonts w:ascii="Verdana" w:hAnsi="Verdana" w:cs="Calibri"/>
          <w:b/>
          <w:bCs/>
          <w:color w:val="000000"/>
          <w:sz w:val="20"/>
          <w:lang w:eastAsia="zh-CN"/>
        </w:rPr>
        <w:t>Ευρωπαϊκό Ενιαίο Έγγραφο Σύμβασης (ΕΕΕΣ)</w:t>
      </w:r>
      <w:bookmarkEnd w:id="0"/>
    </w:p>
    <w:p w:rsidR="00E051DC" w:rsidRPr="00864CF5" w:rsidRDefault="00E051DC" w:rsidP="00E051DC">
      <w:pPr>
        <w:spacing w:before="60" w:after="60"/>
        <w:rPr>
          <w:rStyle w:val="content-left"/>
          <w:rFonts w:ascii="Verdana" w:hAnsi="Verdana"/>
          <w:b/>
          <w:sz w:val="20"/>
        </w:rPr>
      </w:pPr>
      <w:r w:rsidRPr="00864CF5">
        <w:rPr>
          <w:rStyle w:val="content-left"/>
          <w:rFonts w:ascii="Verdana" w:hAnsi="Verdana"/>
          <w:b/>
          <w:sz w:val="20"/>
        </w:rPr>
        <w:t>Ευρωπαϊκό Ενιαίο Έγγραφο Σύμβασης (ΕΕΕΣ) / Τυποποιημένο Έντυπο Υπεύθυνης Δήλωσης (ΤΕΥΔ)</w:t>
      </w:r>
    </w:p>
    <w:p w:rsidR="00E051DC" w:rsidRPr="00864CF5" w:rsidRDefault="00E051DC" w:rsidP="00E051DC">
      <w:pPr>
        <w:spacing w:before="60" w:after="60"/>
        <w:rPr>
          <w:rStyle w:val="content-left"/>
          <w:rFonts w:ascii="Verdana" w:hAnsi="Verdana"/>
          <w:b/>
          <w:sz w:val="20"/>
        </w:rPr>
      </w:pPr>
      <w:r w:rsidRPr="00864CF5">
        <w:rPr>
          <w:rStyle w:val="content-left"/>
          <w:rFonts w:ascii="Verdana" w:hAnsi="Verdana"/>
          <w:b/>
          <w:sz w:val="20"/>
        </w:rPr>
        <w:t xml:space="preserve">Μέρος Ι: Πληροφορίες σχετικά με τη διαδικασία σύναψης σύμβασης και την αναθέτουσα αρχή ή τον αναθέτοντα φορέα </w:t>
      </w:r>
    </w:p>
    <w:p w:rsidR="00E051DC" w:rsidRPr="00864CF5" w:rsidRDefault="00E051DC" w:rsidP="00E051DC">
      <w:pPr>
        <w:spacing w:before="60" w:after="60"/>
        <w:rPr>
          <w:rFonts w:ascii="Verdana" w:hAnsi="Verdana"/>
          <w:sz w:val="20"/>
        </w:rPr>
      </w:pPr>
      <w:r w:rsidRPr="00864CF5">
        <w:rPr>
          <w:rFonts w:ascii="Verdana" w:hAnsi="Verdana"/>
          <w:sz w:val="20"/>
        </w:rPr>
        <w:t>Στοιχεία της δημοσίευσης</w:t>
      </w:r>
    </w:p>
    <w:p w:rsidR="00E051DC" w:rsidRPr="00864CF5" w:rsidRDefault="00E051DC" w:rsidP="00E051DC">
      <w:pPr>
        <w:pStyle w:val="NormalWeb"/>
        <w:spacing w:before="60" w:beforeAutospacing="0" w:after="60"/>
        <w:jc w:val="both"/>
        <w:rPr>
          <w:rFonts w:ascii="Verdana" w:hAnsi="Verdana"/>
          <w:sz w:val="20"/>
          <w:szCs w:val="20"/>
        </w:rPr>
      </w:pPr>
      <w:r w:rsidRPr="00864CF5">
        <w:rPr>
          <w:rFonts w:ascii="Verdana" w:hAnsi="Verdana"/>
          <w:sz w:val="20"/>
          <w:szCs w:val="20"/>
        </w:rPr>
        <w:t xml:space="preserve">Για διαδικασίες σύναψης σύμβασης για τις οποίες έχει δημοσιευτεί προκήρυξη διαγωνισμού στην Επίσημη Εφημερίδα της Ευρωπαϊκής Ένωσης, οι πληροφορίες που απαιτούνται στο Μέρος Ι ανακτώνται αυτόματα, υπό την προϋπόθεση ότι έχει χρησιμοποιηθεί η ηλεκτρονική υπηρεσία ΕΕΕΣ/ΤΕΥΔ για τη συμπλήρωση του ΕΕΕΣ/ΤΕΥΔ. Παρατίθεται η σχετική ανακοίνωση που δημοσιεύεται στην Επίσημη Εφημερίδα της Ευρωπαϊκής Ένωσης: </w:t>
      </w:r>
    </w:p>
    <w:p w:rsidR="00E051DC" w:rsidRPr="00864CF5" w:rsidRDefault="00E051DC" w:rsidP="00E051DC">
      <w:pPr>
        <w:spacing w:before="60" w:after="60"/>
        <w:rPr>
          <w:rFonts w:ascii="Verdana" w:hAnsi="Verdana"/>
          <w:sz w:val="20"/>
        </w:rPr>
      </w:pPr>
    </w:p>
    <w:p w:rsidR="00E051DC" w:rsidRPr="00864CF5" w:rsidRDefault="00E051DC" w:rsidP="00E051DC">
      <w:pPr>
        <w:spacing w:before="60" w:after="60"/>
        <w:rPr>
          <w:rFonts w:ascii="Verdana" w:hAnsi="Verdana"/>
          <w:sz w:val="20"/>
        </w:rPr>
      </w:pPr>
      <w:r w:rsidRPr="00864CF5">
        <w:rPr>
          <w:rStyle w:val="content-left"/>
          <w:rFonts w:ascii="Verdana" w:hAnsi="Verdana"/>
          <w:sz w:val="20"/>
        </w:rPr>
        <w:t>Προσωρινός αριθμός προκήρυξης στην ΕΕ: αριθμός [], ημερομηνία [], σελίδα []</w:t>
      </w:r>
    </w:p>
    <w:p w:rsidR="00E051DC" w:rsidRPr="00864CF5" w:rsidRDefault="00E051DC" w:rsidP="00E051DC">
      <w:pPr>
        <w:spacing w:before="60" w:after="60"/>
        <w:rPr>
          <w:rFonts w:ascii="Verdana" w:hAnsi="Verdana"/>
          <w:sz w:val="20"/>
        </w:rPr>
      </w:pPr>
      <w:r w:rsidRPr="00864CF5">
        <w:rPr>
          <w:rStyle w:val="content-left"/>
          <w:rFonts w:ascii="Verdana" w:hAnsi="Verdana"/>
          <w:sz w:val="20"/>
        </w:rPr>
        <w:t>Αριθμός προκήρυξης στην ΕΕ: [][][][]/S [][][][][][]</w:t>
      </w:r>
      <w:r w:rsidRPr="00864CF5">
        <w:rPr>
          <w:rStyle w:val="content-right"/>
          <w:rFonts w:ascii="Verdana" w:hAnsi="Verdana"/>
          <w:sz w:val="20"/>
        </w:rPr>
        <w:t>0000/S 000-0000000</w:t>
      </w:r>
    </w:p>
    <w:p w:rsidR="00E051DC" w:rsidRPr="00864CF5" w:rsidRDefault="00E051DC" w:rsidP="00E051DC">
      <w:pPr>
        <w:spacing w:before="60" w:after="60"/>
        <w:rPr>
          <w:rFonts w:ascii="Verdana" w:hAnsi="Verdana"/>
          <w:sz w:val="20"/>
        </w:rPr>
      </w:pPr>
    </w:p>
    <w:p w:rsidR="00E051DC" w:rsidRPr="00864CF5" w:rsidRDefault="00E051DC" w:rsidP="00E051DC">
      <w:pPr>
        <w:pStyle w:val="NormalWeb"/>
        <w:spacing w:before="60" w:beforeAutospacing="0" w:after="60"/>
        <w:jc w:val="both"/>
        <w:rPr>
          <w:rFonts w:ascii="Verdana" w:hAnsi="Verdana"/>
          <w:sz w:val="20"/>
          <w:szCs w:val="20"/>
        </w:rPr>
      </w:pPr>
      <w:r w:rsidRPr="00864CF5">
        <w:rPr>
          <w:rFonts w:ascii="Verdana" w:hAnsi="Verdana"/>
          <w:sz w:val="20"/>
          <w:szCs w:val="20"/>
        </w:rPr>
        <w:t xml:space="preserve">Εάν δεν έχει δημοσιευθεί προκήρυξη διαγωνισμού στην Επίσημη Εφημερίδα της Ευρωπαϊκής Ένωσης ή αν δεν υπάρχει υποχρέωση δημοσίευσης εκεί, η αναθέτουσα αρχή ή ο αναθέτων φορέας θα πρέπει να συμπληρώσει πληροφορίες με τις οποίες θα είναι δυνατή η αδιαμφισβήτητη ταυτοποίηση της διαδικασίας σύναψης σύμβασης (π.χ. παραπομπή σε δημοσίευση σε εθνικό επίπεδο) </w:t>
      </w:r>
    </w:p>
    <w:p w:rsidR="00E051DC" w:rsidRPr="00864CF5" w:rsidRDefault="00E051DC" w:rsidP="00E051DC">
      <w:pPr>
        <w:spacing w:before="60" w:after="60"/>
        <w:rPr>
          <w:rFonts w:ascii="Verdana" w:hAnsi="Verdana"/>
          <w:sz w:val="20"/>
        </w:rPr>
      </w:pPr>
    </w:p>
    <w:p w:rsidR="008D57AC" w:rsidRPr="008D57AC" w:rsidRDefault="00E051DC" w:rsidP="008D57AC">
      <w:pPr>
        <w:pStyle w:val="NormalWeb"/>
        <w:spacing w:before="60" w:beforeAutospacing="0" w:after="60"/>
        <w:jc w:val="both"/>
        <w:rPr>
          <w:rFonts w:ascii="Verdana" w:hAnsi="Verdana"/>
          <w:sz w:val="20"/>
          <w:szCs w:val="20"/>
        </w:rPr>
      </w:pPr>
      <w:r w:rsidRPr="008D57AC">
        <w:rPr>
          <w:rFonts w:ascii="Verdana" w:hAnsi="Verdana"/>
          <w:sz w:val="20"/>
          <w:szCs w:val="20"/>
        </w:rPr>
        <w:t>Δημοσίευση σε εθνικό επίπεδο: (π.χ. www.promitheus.gov.gr/[ΑΔΑΜ Προκήρυξης στο ΚΗΜΔΗΣ])</w:t>
      </w:r>
      <w:r w:rsidR="008D57AC" w:rsidRPr="008D57AC">
        <w:rPr>
          <w:rFonts w:ascii="Verdana" w:hAnsi="Verdana"/>
          <w:sz w:val="20"/>
          <w:szCs w:val="20"/>
        </w:rPr>
        <w:t xml:space="preserve"> </w:t>
      </w:r>
      <w:hyperlink r:id="rId5" w:history="1">
        <w:r w:rsidR="008D57AC" w:rsidRPr="008D57AC">
          <w:rPr>
            <w:rFonts w:ascii="Verdana" w:hAnsi="Verdana"/>
            <w:sz w:val="20"/>
            <w:szCs w:val="20"/>
          </w:rPr>
          <w:t>www.diavgeia.gov.gr/</w:t>
        </w:r>
      </w:hyperlink>
      <w:r w:rsidR="008D57AC" w:rsidRPr="008D57AC">
        <w:rPr>
          <w:rFonts w:ascii="Verdana" w:hAnsi="Verdana"/>
          <w:sz w:val="20"/>
          <w:szCs w:val="20"/>
        </w:rPr>
        <w:t xml:space="preserve"> </w:t>
      </w:r>
      <w:r w:rsidR="008D57AC" w:rsidRPr="008D57AC">
        <w:rPr>
          <w:rFonts w:ascii="Verdana" w:hAnsi="Verdana" w:hint="eastAsia"/>
          <w:sz w:val="20"/>
          <w:szCs w:val="20"/>
        </w:rPr>
        <w:t>ΑΔΑ</w:t>
      </w:r>
      <w:r w:rsidR="008D57AC" w:rsidRPr="008D57AC">
        <w:rPr>
          <w:rFonts w:ascii="Verdana" w:hAnsi="Verdana"/>
          <w:sz w:val="20"/>
          <w:szCs w:val="20"/>
        </w:rPr>
        <w:t xml:space="preserve">: </w:t>
      </w:r>
      <w:r w:rsidR="008D57AC" w:rsidRPr="008D57AC">
        <w:rPr>
          <w:rFonts w:ascii="Verdana" w:hAnsi="Verdana" w:hint="eastAsia"/>
          <w:sz w:val="20"/>
          <w:szCs w:val="20"/>
        </w:rPr>
        <w:t>ΨΔΦΔ</w:t>
      </w:r>
      <w:r w:rsidR="008D57AC" w:rsidRPr="008D57AC">
        <w:rPr>
          <w:rFonts w:ascii="Verdana" w:hAnsi="Verdana"/>
          <w:sz w:val="20"/>
          <w:szCs w:val="20"/>
        </w:rPr>
        <w:t>46</w:t>
      </w:r>
      <w:r w:rsidR="008D57AC" w:rsidRPr="008D57AC">
        <w:rPr>
          <w:rFonts w:ascii="Verdana" w:hAnsi="Verdana" w:hint="eastAsia"/>
          <w:sz w:val="20"/>
          <w:szCs w:val="20"/>
        </w:rPr>
        <w:t>ΜΓ</w:t>
      </w:r>
      <w:r w:rsidR="008D57AC" w:rsidRPr="008D57AC">
        <w:rPr>
          <w:rFonts w:ascii="Verdana" w:hAnsi="Verdana"/>
          <w:sz w:val="20"/>
          <w:szCs w:val="20"/>
        </w:rPr>
        <w:t>35-</w:t>
      </w:r>
      <w:r w:rsidR="008D57AC" w:rsidRPr="008D57AC">
        <w:rPr>
          <w:rFonts w:ascii="Verdana" w:hAnsi="Verdana" w:hint="eastAsia"/>
          <w:sz w:val="20"/>
          <w:szCs w:val="20"/>
        </w:rPr>
        <w:t>ΡΜ</w:t>
      </w:r>
      <w:r w:rsidR="008D57AC" w:rsidRPr="008D57AC">
        <w:rPr>
          <w:rFonts w:ascii="Verdana" w:hAnsi="Verdana"/>
          <w:sz w:val="20"/>
          <w:szCs w:val="20"/>
        </w:rPr>
        <w:t xml:space="preserve">0 &amp; </w:t>
      </w:r>
      <w:hyperlink r:id="rId6" w:history="1">
        <w:r w:rsidR="008D57AC" w:rsidRPr="008D57AC">
          <w:rPr>
            <w:rFonts w:ascii="Verdana" w:hAnsi="Verdana"/>
            <w:sz w:val="20"/>
            <w:szCs w:val="20"/>
          </w:rPr>
          <w:t>www.promitheus.gov.gr/</w:t>
        </w:r>
      </w:hyperlink>
      <w:r w:rsidR="008D57AC" w:rsidRPr="008D57AC">
        <w:rPr>
          <w:rFonts w:ascii="Verdana" w:hAnsi="Verdana"/>
          <w:sz w:val="20"/>
          <w:szCs w:val="20"/>
        </w:rPr>
        <w:t xml:space="preserve">  </w:t>
      </w:r>
      <w:r w:rsidR="008D57AC" w:rsidRPr="008D57AC">
        <w:rPr>
          <w:rFonts w:ascii="Verdana" w:hAnsi="Verdana" w:hint="eastAsia"/>
          <w:sz w:val="20"/>
          <w:szCs w:val="20"/>
        </w:rPr>
        <w:t>ΑΔΑΜ</w:t>
      </w:r>
      <w:r w:rsidR="008D57AC" w:rsidRPr="008D57AC">
        <w:rPr>
          <w:rFonts w:ascii="Verdana" w:hAnsi="Verdana"/>
          <w:sz w:val="20"/>
          <w:szCs w:val="20"/>
        </w:rPr>
        <w:t>:  22PROC009914794</w:t>
      </w:r>
    </w:p>
    <w:p w:rsidR="00E051DC" w:rsidRPr="00864CF5" w:rsidRDefault="00E051DC" w:rsidP="00E051DC">
      <w:pPr>
        <w:spacing w:before="60" w:after="60"/>
        <w:rPr>
          <w:rFonts w:ascii="Verdana" w:hAnsi="Verdana"/>
          <w:sz w:val="20"/>
        </w:rPr>
      </w:pPr>
    </w:p>
    <w:p w:rsidR="00E051DC" w:rsidRPr="00864CF5" w:rsidRDefault="00E051DC" w:rsidP="00E051DC">
      <w:pPr>
        <w:pStyle w:val="NormalWeb"/>
        <w:spacing w:before="60" w:beforeAutospacing="0" w:after="60"/>
        <w:jc w:val="both"/>
        <w:rPr>
          <w:rFonts w:ascii="Verdana" w:hAnsi="Verdana"/>
          <w:sz w:val="20"/>
          <w:szCs w:val="20"/>
        </w:rPr>
      </w:pPr>
      <w:r w:rsidRPr="00864CF5">
        <w:rPr>
          <w:rFonts w:ascii="Verdana" w:hAnsi="Verdana"/>
          <w:sz w:val="20"/>
          <w:szCs w:val="20"/>
        </w:rPr>
        <w:t xml:space="preserve">Στην περίπτωση που δεν απαιτείται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σύναψης δημόσιας σύμβασης. </w:t>
      </w:r>
    </w:p>
    <w:p w:rsidR="00E051DC" w:rsidRPr="00864CF5" w:rsidRDefault="00E051DC" w:rsidP="00E051DC">
      <w:pPr>
        <w:spacing w:before="60" w:after="60"/>
        <w:rPr>
          <w:rFonts w:ascii="Verdana" w:hAnsi="Verdana"/>
          <w:sz w:val="20"/>
        </w:rPr>
      </w:pPr>
    </w:p>
    <w:p w:rsidR="00E051DC" w:rsidRPr="00864CF5" w:rsidRDefault="00E051DC" w:rsidP="00E051DC">
      <w:pPr>
        <w:spacing w:before="60" w:after="60"/>
        <w:rPr>
          <w:rFonts w:ascii="Verdana" w:hAnsi="Verdana"/>
          <w:sz w:val="20"/>
        </w:rPr>
      </w:pPr>
      <w:r w:rsidRPr="00864CF5">
        <w:rPr>
          <w:rFonts w:ascii="Verdana" w:hAnsi="Verdana"/>
          <w:sz w:val="20"/>
        </w:rPr>
        <w:t>Ταυτότητα του αγοραστή</w:t>
      </w:r>
    </w:p>
    <w:p w:rsidR="00E051DC" w:rsidRPr="009D1507" w:rsidRDefault="00E051DC" w:rsidP="00E051DC">
      <w:pPr>
        <w:spacing w:before="60" w:after="60"/>
        <w:rPr>
          <w:rFonts w:ascii="Verdana" w:hAnsi="Verdana"/>
          <w:sz w:val="20"/>
        </w:rPr>
      </w:pPr>
      <w:r w:rsidRPr="00864CF5">
        <w:rPr>
          <w:rStyle w:val="content-left"/>
          <w:rFonts w:ascii="Verdana" w:hAnsi="Verdana"/>
          <w:sz w:val="20"/>
        </w:rPr>
        <w:t>Επίσημη ονομασία:</w:t>
      </w:r>
      <w:r w:rsidR="008D57AC">
        <w:rPr>
          <w:rStyle w:val="content-left"/>
          <w:rFonts w:ascii="Verdana" w:hAnsi="Verdana"/>
          <w:sz w:val="20"/>
        </w:rPr>
        <w:t xml:space="preserve"> </w:t>
      </w:r>
      <w:r>
        <w:rPr>
          <w:rStyle w:val="content-right"/>
          <w:rFonts w:ascii="Verdana" w:hAnsi="Verdana"/>
          <w:sz w:val="20"/>
        </w:rPr>
        <w:t>Εθνικό Κέντρο Τεκμηρίωσης</w:t>
      </w:r>
      <w:r w:rsidRPr="009D1507">
        <w:rPr>
          <w:rStyle w:val="content-right"/>
          <w:rFonts w:ascii="Verdana" w:hAnsi="Verdana"/>
          <w:sz w:val="20"/>
        </w:rPr>
        <w:t xml:space="preserve"> &amp; </w:t>
      </w:r>
      <w:r>
        <w:rPr>
          <w:rStyle w:val="content-right"/>
          <w:rFonts w:ascii="Verdana" w:hAnsi="Verdana"/>
          <w:sz w:val="20"/>
        </w:rPr>
        <w:t>Ηλεκτρονικού Περιεχομένου (ΕΚΤ)</w:t>
      </w:r>
    </w:p>
    <w:p w:rsidR="00E051DC" w:rsidRPr="00864CF5" w:rsidRDefault="00E051DC" w:rsidP="00E051DC">
      <w:pPr>
        <w:spacing w:before="60" w:after="60"/>
        <w:rPr>
          <w:rFonts w:ascii="Verdana" w:hAnsi="Verdana"/>
          <w:sz w:val="20"/>
        </w:rPr>
      </w:pPr>
      <w:r w:rsidRPr="00864CF5">
        <w:rPr>
          <w:rStyle w:val="content-left"/>
          <w:rFonts w:ascii="Verdana" w:hAnsi="Verdana"/>
          <w:sz w:val="20"/>
        </w:rPr>
        <w:t>Α.Φ.Μ., εφόσον υπάρχει:</w:t>
      </w:r>
      <w:r>
        <w:rPr>
          <w:rStyle w:val="content-left"/>
          <w:rFonts w:ascii="Verdana" w:hAnsi="Verdana"/>
          <w:sz w:val="20"/>
        </w:rPr>
        <w:t xml:space="preserve"> </w:t>
      </w:r>
      <w:r w:rsidRPr="00864CF5">
        <w:rPr>
          <w:rStyle w:val="content-right"/>
          <w:rFonts w:ascii="Verdana" w:hAnsi="Verdana"/>
          <w:sz w:val="20"/>
        </w:rPr>
        <w:t>997022680</w:t>
      </w:r>
    </w:p>
    <w:p w:rsidR="00E051DC" w:rsidRPr="00864CF5" w:rsidRDefault="00E051DC" w:rsidP="00E051DC">
      <w:pPr>
        <w:spacing w:before="60" w:after="60"/>
        <w:rPr>
          <w:rFonts w:ascii="Verdana" w:hAnsi="Verdana"/>
          <w:sz w:val="20"/>
        </w:rPr>
      </w:pPr>
      <w:r w:rsidRPr="00864CF5">
        <w:rPr>
          <w:rStyle w:val="content-left"/>
          <w:rFonts w:ascii="Verdana" w:hAnsi="Verdana"/>
          <w:sz w:val="20"/>
        </w:rPr>
        <w:t>Δικτυακός τόπος (εφόσον υπάρχει):</w:t>
      </w:r>
      <w:hyperlink r:id="rId7" w:history="1">
        <w:r w:rsidRPr="00EE3E1C">
          <w:rPr>
            <w:rStyle w:val="Hyperlink"/>
            <w:rFonts w:ascii="Verdana" w:hAnsi="Verdana"/>
            <w:sz w:val="20"/>
          </w:rPr>
          <w:t>www.ekt.gr</w:t>
        </w:r>
      </w:hyperlink>
    </w:p>
    <w:p w:rsidR="00E051DC" w:rsidRPr="00864CF5" w:rsidRDefault="00E051DC" w:rsidP="00E051DC">
      <w:pPr>
        <w:spacing w:before="60" w:after="60"/>
        <w:rPr>
          <w:rFonts w:ascii="Verdana" w:hAnsi="Verdana"/>
          <w:sz w:val="20"/>
        </w:rPr>
      </w:pPr>
      <w:r w:rsidRPr="00864CF5">
        <w:rPr>
          <w:rStyle w:val="content-left"/>
          <w:rFonts w:ascii="Verdana" w:hAnsi="Verdana"/>
          <w:sz w:val="20"/>
        </w:rPr>
        <w:t>Πόλη:</w:t>
      </w:r>
      <w:r>
        <w:rPr>
          <w:rStyle w:val="content-left"/>
          <w:rFonts w:ascii="Verdana" w:hAnsi="Verdana"/>
          <w:sz w:val="20"/>
        </w:rPr>
        <w:t xml:space="preserve"> </w:t>
      </w:r>
      <w:r>
        <w:rPr>
          <w:rStyle w:val="content-right"/>
          <w:rFonts w:ascii="Verdana" w:hAnsi="Verdana"/>
          <w:sz w:val="20"/>
        </w:rPr>
        <w:t>Αθήνα</w:t>
      </w:r>
    </w:p>
    <w:p w:rsidR="00E051DC" w:rsidRPr="00864CF5" w:rsidRDefault="00E051DC" w:rsidP="00E051DC">
      <w:pPr>
        <w:spacing w:before="60" w:after="60"/>
        <w:rPr>
          <w:rFonts w:ascii="Verdana" w:hAnsi="Verdana"/>
          <w:sz w:val="20"/>
        </w:rPr>
      </w:pPr>
      <w:r w:rsidRPr="00864CF5">
        <w:rPr>
          <w:rStyle w:val="content-left"/>
          <w:rFonts w:ascii="Verdana" w:hAnsi="Verdana"/>
          <w:sz w:val="20"/>
        </w:rPr>
        <w:t xml:space="preserve">Οδός και </w:t>
      </w:r>
      <w:proofErr w:type="spellStart"/>
      <w:r w:rsidRPr="00864CF5">
        <w:rPr>
          <w:rStyle w:val="content-left"/>
          <w:rFonts w:ascii="Verdana" w:hAnsi="Verdana"/>
          <w:sz w:val="20"/>
        </w:rPr>
        <w:t>αριθμός:</w:t>
      </w:r>
      <w:r>
        <w:rPr>
          <w:rStyle w:val="content-right"/>
          <w:rFonts w:ascii="Verdana" w:hAnsi="Verdana"/>
          <w:sz w:val="20"/>
        </w:rPr>
        <w:t>Βασιλέως</w:t>
      </w:r>
      <w:proofErr w:type="spellEnd"/>
      <w:r>
        <w:rPr>
          <w:rStyle w:val="content-right"/>
          <w:rFonts w:ascii="Verdana" w:hAnsi="Verdana"/>
          <w:sz w:val="20"/>
        </w:rPr>
        <w:t xml:space="preserve"> Κωνσταντίνου</w:t>
      </w:r>
      <w:r w:rsidRPr="00864CF5">
        <w:rPr>
          <w:rStyle w:val="content-right"/>
          <w:rFonts w:ascii="Verdana" w:hAnsi="Verdana"/>
          <w:sz w:val="20"/>
        </w:rPr>
        <w:t xml:space="preserve"> 48</w:t>
      </w:r>
    </w:p>
    <w:p w:rsidR="00E051DC" w:rsidRPr="00864CF5" w:rsidRDefault="00E051DC" w:rsidP="00E051DC">
      <w:pPr>
        <w:spacing w:before="60" w:after="60"/>
        <w:rPr>
          <w:rFonts w:ascii="Verdana" w:hAnsi="Verdana"/>
          <w:sz w:val="20"/>
        </w:rPr>
      </w:pPr>
      <w:proofErr w:type="spellStart"/>
      <w:r w:rsidRPr="00864CF5">
        <w:rPr>
          <w:rStyle w:val="content-left"/>
          <w:rFonts w:ascii="Verdana" w:hAnsi="Verdana"/>
          <w:sz w:val="20"/>
        </w:rPr>
        <w:t>Ταχ</w:t>
      </w:r>
      <w:proofErr w:type="spellEnd"/>
      <w:r w:rsidRPr="00864CF5">
        <w:rPr>
          <w:rStyle w:val="content-left"/>
          <w:rFonts w:ascii="Verdana" w:hAnsi="Verdana"/>
          <w:sz w:val="20"/>
        </w:rPr>
        <w:t xml:space="preserve">. </w:t>
      </w:r>
      <w:proofErr w:type="spellStart"/>
      <w:r w:rsidRPr="00864CF5">
        <w:rPr>
          <w:rStyle w:val="content-left"/>
          <w:rFonts w:ascii="Verdana" w:hAnsi="Verdana"/>
          <w:sz w:val="20"/>
        </w:rPr>
        <w:t>κωδ</w:t>
      </w:r>
      <w:proofErr w:type="spellEnd"/>
      <w:r w:rsidRPr="00864CF5">
        <w:rPr>
          <w:rStyle w:val="content-left"/>
          <w:rFonts w:ascii="Verdana" w:hAnsi="Verdana"/>
          <w:sz w:val="20"/>
        </w:rPr>
        <w:t>.:</w:t>
      </w:r>
      <w:r>
        <w:rPr>
          <w:rStyle w:val="content-left"/>
          <w:rFonts w:ascii="Verdana" w:hAnsi="Verdana"/>
          <w:sz w:val="20"/>
        </w:rPr>
        <w:t xml:space="preserve"> </w:t>
      </w:r>
      <w:r w:rsidRPr="00864CF5">
        <w:rPr>
          <w:rStyle w:val="content-right"/>
          <w:rFonts w:ascii="Verdana" w:hAnsi="Verdana"/>
          <w:sz w:val="20"/>
        </w:rPr>
        <w:t>11635</w:t>
      </w:r>
    </w:p>
    <w:p w:rsidR="00E051DC" w:rsidRPr="00864CF5" w:rsidRDefault="00E051DC" w:rsidP="00E051DC">
      <w:pPr>
        <w:spacing w:before="60" w:after="60"/>
        <w:rPr>
          <w:rFonts w:ascii="Verdana" w:hAnsi="Verdana"/>
          <w:sz w:val="20"/>
        </w:rPr>
      </w:pPr>
      <w:r w:rsidRPr="00864CF5">
        <w:rPr>
          <w:rStyle w:val="content-left"/>
          <w:rFonts w:ascii="Verdana" w:hAnsi="Verdana"/>
          <w:sz w:val="20"/>
        </w:rPr>
        <w:t>Αρμόδιος επικοινωνίας:</w:t>
      </w:r>
      <w:r>
        <w:rPr>
          <w:rStyle w:val="content-left"/>
          <w:rFonts w:ascii="Verdana" w:hAnsi="Verdana"/>
          <w:sz w:val="20"/>
        </w:rPr>
        <w:t xml:space="preserve"> </w:t>
      </w:r>
      <w:r w:rsidRPr="00864CF5">
        <w:rPr>
          <w:rStyle w:val="content-right"/>
          <w:rFonts w:ascii="Verdana" w:hAnsi="Verdana"/>
          <w:sz w:val="20"/>
        </w:rPr>
        <w:t xml:space="preserve">Μ. </w:t>
      </w:r>
      <w:r>
        <w:rPr>
          <w:rStyle w:val="content-right"/>
          <w:rFonts w:ascii="Verdana" w:hAnsi="Verdana"/>
          <w:sz w:val="20"/>
        </w:rPr>
        <w:t>Ανδρουτσοπούλου</w:t>
      </w:r>
    </w:p>
    <w:p w:rsidR="00E051DC" w:rsidRPr="00864CF5" w:rsidRDefault="00E051DC" w:rsidP="00E051DC">
      <w:pPr>
        <w:spacing w:before="60" w:after="60"/>
        <w:rPr>
          <w:rFonts w:ascii="Verdana" w:hAnsi="Verdana"/>
          <w:sz w:val="20"/>
        </w:rPr>
      </w:pPr>
      <w:r w:rsidRPr="00864CF5">
        <w:rPr>
          <w:rStyle w:val="content-left"/>
          <w:rFonts w:ascii="Verdana" w:hAnsi="Verdana"/>
          <w:sz w:val="20"/>
        </w:rPr>
        <w:t>Τηλέφωνο:</w:t>
      </w:r>
      <w:r w:rsidRPr="00864CF5">
        <w:rPr>
          <w:rStyle w:val="content-right"/>
          <w:rFonts w:ascii="Verdana" w:hAnsi="Verdana"/>
          <w:sz w:val="20"/>
        </w:rPr>
        <w:t>2102204907</w:t>
      </w:r>
    </w:p>
    <w:p w:rsidR="00E051DC" w:rsidRPr="00864CF5" w:rsidRDefault="00E051DC" w:rsidP="00E051DC">
      <w:pPr>
        <w:spacing w:before="60" w:after="60"/>
        <w:rPr>
          <w:rFonts w:ascii="Verdana" w:hAnsi="Verdana"/>
          <w:sz w:val="20"/>
        </w:rPr>
      </w:pPr>
      <w:r w:rsidRPr="00864CF5">
        <w:rPr>
          <w:rStyle w:val="content-left"/>
          <w:rFonts w:ascii="Verdana" w:hAnsi="Verdana"/>
          <w:sz w:val="20"/>
        </w:rPr>
        <w:t>φαξ:</w:t>
      </w:r>
    </w:p>
    <w:p w:rsidR="00E051DC" w:rsidRPr="00864CF5" w:rsidRDefault="00E051DC" w:rsidP="00E051DC">
      <w:pPr>
        <w:spacing w:before="60" w:after="60"/>
        <w:rPr>
          <w:rFonts w:ascii="Verdana" w:hAnsi="Verdana"/>
          <w:sz w:val="20"/>
        </w:rPr>
      </w:pPr>
      <w:proofErr w:type="spellStart"/>
      <w:r w:rsidRPr="00864CF5">
        <w:rPr>
          <w:rStyle w:val="content-left"/>
          <w:rFonts w:ascii="Verdana" w:hAnsi="Verdana"/>
          <w:sz w:val="20"/>
        </w:rPr>
        <w:t>Ηλ</w:t>
      </w:r>
      <w:proofErr w:type="spellEnd"/>
      <w:r w:rsidRPr="00864CF5">
        <w:rPr>
          <w:rStyle w:val="content-left"/>
          <w:rFonts w:ascii="Verdana" w:hAnsi="Verdana"/>
          <w:sz w:val="20"/>
        </w:rPr>
        <w:t xml:space="preserve">. </w:t>
      </w:r>
      <w:proofErr w:type="spellStart"/>
      <w:r w:rsidRPr="00864CF5">
        <w:rPr>
          <w:rStyle w:val="content-left"/>
          <w:rFonts w:ascii="Verdana" w:hAnsi="Verdana"/>
          <w:sz w:val="20"/>
        </w:rPr>
        <w:t>ταχ</w:t>
      </w:r>
      <w:proofErr w:type="spellEnd"/>
      <w:r w:rsidRPr="00864CF5">
        <w:rPr>
          <w:rStyle w:val="content-left"/>
          <w:rFonts w:ascii="Verdana" w:hAnsi="Verdana"/>
          <w:sz w:val="20"/>
        </w:rPr>
        <w:t>/</w:t>
      </w:r>
      <w:proofErr w:type="spellStart"/>
      <w:r w:rsidRPr="00864CF5">
        <w:rPr>
          <w:rStyle w:val="content-left"/>
          <w:rFonts w:ascii="Verdana" w:hAnsi="Verdana"/>
          <w:sz w:val="20"/>
        </w:rPr>
        <w:t>μείο:</w:t>
      </w:r>
      <w:hyperlink r:id="rId8" w:history="1">
        <w:r w:rsidRPr="00864CF5">
          <w:rPr>
            <w:rStyle w:val="Hyperlink"/>
            <w:rFonts w:ascii="Verdana" w:hAnsi="Verdana"/>
            <w:sz w:val="20"/>
          </w:rPr>
          <w:t>procurement@ekt.gr</w:t>
        </w:r>
        <w:proofErr w:type="spellEnd"/>
      </w:hyperlink>
    </w:p>
    <w:p w:rsidR="00E051DC" w:rsidRPr="00864CF5" w:rsidRDefault="00E051DC" w:rsidP="00E051DC">
      <w:pPr>
        <w:spacing w:before="60" w:after="60"/>
        <w:rPr>
          <w:rFonts w:ascii="Verdana" w:hAnsi="Verdana"/>
          <w:sz w:val="20"/>
        </w:rPr>
      </w:pPr>
      <w:proofErr w:type="spellStart"/>
      <w:r w:rsidRPr="00864CF5">
        <w:rPr>
          <w:rStyle w:val="content-left"/>
          <w:rFonts w:ascii="Verdana" w:hAnsi="Verdana"/>
          <w:sz w:val="20"/>
        </w:rPr>
        <w:t>Χώρα:</w:t>
      </w:r>
      <w:r w:rsidRPr="00864CF5">
        <w:rPr>
          <w:rStyle w:val="content-right"/>
          <w:rFonts w:ascii="Verdana" w:hAnsi="Verdana"/>
          <w:sz w:val="20"/>
        </w:rPr>
        <w:t>GR</w:t>
      </w:r>
      <w:proofErr w:type="spellEnd"/>
    </w:p>
    <w:p w:rsidR="00E051DC" w:rsidRPr="00864CF5" w:rsidRDefault="00E051DC" w:rsidP="00E051DC">
      <w:pPr>
        <w:spacing w:before="60" w:after="60"/>
        <w:rPr>
          <w:rFonts w:ascii="Verdana" w:hAnsi="Verdana"/>
          <w:sz w:val="20"/>
        </w:rPr>
      </w:pPr>
      <w:r w:rsidRPr="00864CF5">
        <w:rPr>
          <w:rFonts w:ascii="Verdana" w:hAnsi="Verdana"/>
          <w:sz w:val="20"/>
        </w:rPr>
        <w:t>Πληροφορίες σχετικά με τη διαδικασία σύναψης σύμβασης</w:t>
      </w:r>
    </w:p>
    <w:p w:rsidR="00E051DC" w:rsidRPr="00864CF5" w:rsidRDefault="00E051DC" w:rsidP="00E051DC">
      <w:pPr>
        <w:spacing w:before="60" w:after="60"/>
        <w:rPr>
          <w:rFonts w:ascii="Verdana" w:hAnsi="Verdana"/>
          <w:sz w:val="20"/>
        </w:rPr>
      </w:pPr>
      <w:r w:rsidRPr="00864CF5">
        <w:rPr>
          <w:rStyle w:val="content-left"/>
          <w:rFonts w:ascii="Verdana" w:hAnsi="Verdana"/>
          <w:sz w:val="20"/>
        </w:rPr>
        <w:t>Τίτλος:</w:t>
      </w:r>
      <w:r>
        <w:rPr>
          <w:rStyle w:val="content-left"/>
          <w:rFonts w:ascii="Verdana" w:hAnsi="Verdana"/>
          <w:sz w:val="20"/>
        </w:rPr>
        <w:t xml:space="preserve"> </w:t>
      </w:r>
      <w:r w:rsidRPr="00864CF5">
        <w:rPr>
          <w:rStyle w:val="content-long"/>
          <w:rFonts w:ascii="Verdana" w:hAnsi="Verdana"/>
          <w:sz w:val="20"/>
        </w:rPr>
        <w:t>«</w:t>
      </w:r>
      <w:r w:rsidR="008D57AC">
        <w:rPr>
          <w:rStyle w:val="content-long"/>
          <w:rFonts w:ascii="Verdana" w:hAnsi="Verdana"/>
          <w:sz w:val="20"/>
        </w:rPr>
        <w:t>Παροχή Υπηρεσιών Φύλαξης Κτηριακής Εγκατάστασης ΕΚΤ</w:t>
      </w:r>
      <w:r w:rsidRPr="00864CF5">
        <w:rPr>
          <w:rStyle w:val="content-long"/>
          <w:rFonts w:ascii="Verdana" w:hAnsi="Verdana"/>
          <w:sz w:val="20"/>
        </w:rPr>
        <w:t xml:space="preserve">» Κωδικός: </w:t>
      </w:r>
      <w:r w:rsidR="008D57AC">
        <w:rPr>
          <w:rStyle w:val="content-long"/>
          <w:rFonts w:ascii="Verdana" w:hAnsi="Verdana"/>
          <w:sz w:val="20"/>
        </w:rPr>
        <w:t>2022/ΕΚΤ01</w:t>
      </w:r>
    </w:p>
    <w:p w:rsidR="00E051DC" w:rsidRPr="00864CF5" w:rsidRDefault="00E051DC" w:rsidP="00E051DC">
      <w:pPr>
        <w:spacing w:before="60" w:after="60"/>
        <w:rPr>
          <w:rFonts w:ascii="Verdana" w:hAnsi="Verdana"/>
          <w:sz w:val="20"/>
        </w:rPr>
      </w:pPr>
      <w:r w:rsidRPr="00864CF5">
        <w:rPr>
          <w:rFonts w:ascii="Verdana" w:hAnsi="Verdana"/>
          <w:sz w:val="20"/>
        </w:rPr>
        <w:t>Σύντομη περιγραφή:</w:t>
      </w:r>
    </w:p>
    <w:p w:rsidR="008D57AC" w:rsidRDefault="008D57AC" w:rsidP="008D57AC">
      <w:pPr>
        <w:pStyle w:val="NormalWeb"/>
        <w:spacing w:before="60" w:beforeAutospacing="0" w:after="60"/>
        <w:jc w:val="both"/>
        <w:rPr>
          <w:rFonts w:ascii="Verdana" w:hAnsi="Verdana"/>
          <w:sz w:val="20"/>
        </w:rPr>
      </w:pPr>
      <w:r w:rsidRPr="008D57AC">
        <w:rPr>
          <w:rFonts w:ascii="Verdana" w:hAnsi="Verdana"/>
          <w:sz w:val="20"/>
        </w:rPr>
        <w:lastRenderedPageBreak/>
        <w:t xml:space="preserve">Αντικείμενο της σύμβασης είναι η φύλαξη της κτιριακής εγκατάστασης που θα στεγάζει τα γραφεία του Εθνικού Κέντρου Τεκμηρίωσης &amp; Ηλεκτρονικού Περιεχομένου (ΕΚΤ), επί της </w:t>
      </w:r>
      <w:proofErr w:type="spellStart"/>
      <w:r w:rsidRPr="008D57AC">
        <w:rPr>
          <w:rFonts w:ascii="Verdana" w:hAnsi="Verdana"/>
          <w:sz w:val="20"/>
        </w:rPr>
        <w:t>Ζεφύρου</w:t>
      </w:r>
      <w:proofErr w:type="spellEnd"/>
      <w:r w:rsidRPr="008D57AC">
        <w:rPr>
          <w:rFonts w:ascii="Verdana" w:hAnsi="Verdana"/>
          <w:sz w:val="20"/>
        </w:rPr>
        <w:t xml:space="preserve"> 56, </w:t>
      </w:r>
      <w:proofErr w:type="spellStart"/>
      <w:r w:rsidRPr="008D57AC">
        <w:rPr>
          <w:rFonts w:ascii="Verdana" w:hAnsi="Verdana"/>
          <w:sz w:val="20"/>
        </w:rPr>
        <w:t>Αγιών</w:t>
      </w:r>
      <w:proofErr w:type="spellEnd"/>
      <w:r w:rsidRPr="008D57AC">
        <w:rPr>
          <w:rFonts w:ascii="Verdana" w:hAnsi="Verdana"/>
          <w:sz w:val="20"/>
        </w:rPr>
        <w:t xml:space="preserve"> Αναργύρων, </w:t>
      </w:r>
      <w:proofErr w:type="spellStart"/>
      <w:r w:rsidRPr="008D57AC">
        <w:rPr>
          <w:rFonts w:ascii="Verdana" w:hAnsi="Verdana"/>
          <w:sz w:val="20"/>
        </w:rPr>
        <w:t>Ηχούς</w:t>
      </w:r>
      <w:proofErr w:type="spellEnd"/>
      <w:r w:rsidRPr="008D57AC">
        <w:rPr>
          <w:rFonts w:ascii="Verdana" w:hAnsi="Verdana"/>
          <w:sz w:val="20"/>
        </w:rPr>
        <w:t xml:space="preserve"> &amp; Ερμού, Παλαιό Φάληρο Τ.Κ. 17564 (NUTS EL 304)</w:t>
      </w:r>
      <w:r>
        <w:rPr>
          <w:rFonts w:ascii="Verdana" w:hAnsi="Verdana"/>
          <w:sz w:val="20"/>
        </w:rPr>
        <w:t xml:space="preserve">. </w:t>
      </w:r>
      <w:r w:rsidRPr="004B6D17">
        <w:rPr>
          <w:rFonts w:ascii="Verdana" w:hAnsi="Verdana"/>
          <w:sz w:val="20"/>
        </w:rPr>
        <w:t xml:space="preserve">Το κτίριο είναι </w:t>
      </w:r>
      <w:proofErr w:type="spellStart"/>
      <w:r w:rsidRPr="004B6D17">
        <w:rPr>
          <w:rFonts w:ascii="Verdana" w:hAnsi="Verdana"/>
          <w:sz w:val="20"/>
        </w:rPr>
        <w:t>οικοδομημένο</w:t>
      </w:r>
      <w:proofErr w:type="spellEnd"/>
      <w:r w:rsidRPr="004B6D17">
        <w:rPr>
          <w:rFonts w:ascii="Verdana" w:hAnsi="Verdana"/>
          <w:sz w:val="20"/>
        </w:rPr>
        <w:t xml:space="preserve"> σε οικόπεδο εμβαδού 876,60 τ.μ. που περιφράσσεται με κιγκλίδωμα ύψους ενός μέτρου</w:t>
      </w:r>
      <w:r>
        <w:rPr>
          <w:rFonts w:ascii="Verdana" w:hAnsi="Verdana"/>
          <w:sz w:val="20"/>
        </w:rPr>
        <w:t>, εκτείνεται σε εννέα ορόφους και έχει</w:t>
      </w:r>
      <w:r w:rsidRPr="004B6D17">
        <w:rPr>
          <w:rFonts w:ascii="Verdana" w:hAnsi="Verdana"/>
          <w:sz w:val="20"/>
        </w:rPr>
        <w:t xml:space="preserve"> συνολική επιφάνεια </w:t>
      </w:r>
      <w:r w:rsidRPr="008D57AC">
        <w:rPr>
          <w:rFonts w:ascii="Verdana" w:hAnsi="Verdana"/>
          <w:sz w:val="20"/>
        </w:rPr>
        <w:t>2.584,81 τ.μ.</w:t>
      </w:r>
    </w:p>
    <w:p w:rsidR="008D57AC" w:rsidRPr="00AD44D2" w:rsidRDefault="008D57AC" w:rsidP="008D57AC">
      <w:pPr>
        <w:pStyle w:val="NormalWeb"/>
        <w:spacing w:before="60" w:beforeAutospacing="0" w:after="60"/>
        <w:jc w:val="both"/>
        <w:rPr>
          <w:rFonts w:ascii="Verdana" w:hAnsi="Verdana"/>
          <w:sz w:val="20"/>
        </w:rPr>
      </w:pPr>
      <w:r w:rsidRPr="00AD44D2">
        <w:rPr>
          <w:rFonts w:ascii="Verdana" w:hAnsi="Verdana"/>
          <w:sz w:val="20"/>
        </w:rPr>
        <w:t>Αναλυτική περιγραφή του φυσικού αντικειμένου της σύμβασης δίδεται στο ΠΑΡΑΡΤΗΜΑ Ι -Αναλυτική Περιγραφή Φυσικού Αντικειμένου της Σύμβασης της διακήρυξης.</w:t>
      </w:r>
    </w:p>
    <w:p w:rsidR="00E051DC" w:rsidRPr="00864CF5" w:rsidRDefault="00E051DC" w:rsidP="00E051DC">
      <w:pPr>
        <w:spacing w:before="60" w:after="60"/>
        <w:rPr>
          <w:rFonts w:ascii="Verdana" w:hAnsi="Verdana"/>
          <w:sz w:val="20"/>
        </w:rPr>
      </w:pPr>
      <w:r w:rsidRPr="00864CF5">
        <w:rPr>
          <w:rStyle w:val="content-left"/>
          <w:rFonts w:ascii="Verdana" w:hAnsi="Verdana"/>
          <w:sz w:val="20"/>
        </w:rPr>
        <w:t>Αριθμός αναφοράς αρχείου που αποδίδεται στον φάκελο από την αναθέτουσα αρχή ή τον αναθέτοντα φορέα (εάν υπάρχει):</w:t>
      </w:r>
      <w:r>
        <w:rPr>
          <w:rStyle w:val="content-left"/>
          <w:rFonts w:ascii="Verdana" w:hAnsi="Verdana"/>
          <w:sz w:val="20"/>
        </w:rPr>
        <w:t xml:space="preserve"> </w:t>
      </w:r>
      <w:proofErr w:type="spellStart"/>
      <w:r>
        <w:rPr>
          <w:rStyle w:val="content-left"/>
          <w:rFonts w:ascii="Verdana" w:hAnsi="Verdana"/>
          <w:sz w:val="20"/>
        </w:rPr>
        <w:t>Αρ</w:t>
      </w:r>
      <w:proofErr w:type="spellEnd"/>
      <w:r>
        <w:rPr>
          <w:rStyle w:val="content-left"/>
          <w:rFonts w:ascii="Verdana" w:hAnsi="Verdana"/>
          <w:sz w:val="20"/>
        </w:rPr>
        <w:t xml:space="preserve">. </w:t>
      </w:r>
      <w:proofErr w:type="spellStart"/>
      <w:r>
        <w:rPr>
          <w:rStyle w:val="content-left"/>
          <w:rFonts w:ascii="Verdana" w:hAnsi="Verdana"/>
          <w:sz w:val="20"/>
        </w:rPr>
        <w:t>Πρωτ</w:t>
      </w:r>
      <w:proofErr w:type="spellEnd"/>
      <w:r>
        <w:rPr>
          <w:rStyle w:val="content-left"/>
          <w:rFonts w:ascii="Verdana" w:hAnsi="Verdana"/>
          <w:sz w:val="20"/>
        </w:rPr>
        <w:t xml:space="preserve">. Διακήρυξης </w:t>
      </w:r>
      <w:r w:rsidR="008D57AC">
        <w:rPr>
          <w:rStyle w:val="content-right"/>
          <w:rFonts w:ascii="Verdana" w:hAnsi="Verdana"/>
          <w:sz w:val="20"/>
        </w:rPr>
        <w:t>52</w:t>
      </w:r>
      <w:r w:rsidRPr="00670DED">
        <w:rPr>
          <w:rStyle w:val="content-right"/>
          <w:rFonts w:ascii="Verdana" w:hAnsi="Verdana"/>
          <w:sz w:val="20"/>
        </w:rPr>
        <w:t>/</w:t>
      </w:r>
      <w:r w:rsidR="008D57AC">
        <w:rPr>
          <w:rStyle w:val="content-right"/>
          <w:rFonts w:ascii="Verdana" w:hAnsi="Verdana"/>
          <w:sz w:val="20"/>
        </w:rPr>
        <w:t>12</w:t>
      </w:r>
      <w:r w:rsidRPr="00670DED">
        <w:rPr>
          <w:rStyle w:val="content-right"/>
          <w:rFonts w:ascii="Verdana" w:hAnsi="Verdana"/>
          <w:sz w:val="20"/>
        </w:rPr>
        <w:t>.</w:t>
      </w:r>
      <w:r w:rsidR="008D57AC">
        <w:rPr>
          <w:rStyle w:val="content-right"/>
          <w:rFonts w:ascii="Verdana" w:hAnsi="Verdana"/>
          <w:sz w:val="20"/>
        </w:rPr>
        <w:t>01</w:t>
      </w:r>
      <w:r w:rsidRPr="00670DED">
        <w:rPr>
          <w:rStyle w:val="content-right"/>
          <w:rFonts w:ascii="Verdana" w:hAnsi="Verdana"/>
          <w:sz w:val="20"/>
        </w:rPr>
        <w:t>.2021</w:t>
      </w:r>
    </w:p>
    <w:p w:rsidR="00E051DC" w:rsidRDefault="00E051DC" w:rsidP="00E051DC">
      <w:pPr>
        <w:spacing w:before="60" w:after="60"/>
        <w:rPr>
          <w:rStyle w:val="content-left"/>
          <w:rFonts w:ascii="Verdana" w:hAnsi="Verdana"/>
          <w:b/>
          <w:sz w:val="20"/>
        </w:rPr>
      </w:pPr>
    </w:p>
    <w:p w:rsidR="00E051DC" w:rsidRPr="00864CF5" w:rsidRDefault="00E051DC" w:rsidP="00E051DC">
      <w:pPr>
        <w:spacing w:before="60" w:after="60"/>
        <w:rPr>
          <w:rStyle w:val="content-left"/>
          <w:rFonts w:ascii="Verdana" w:hAnsi="Verdana"/>
          <w:b/>
          <w:sz w:val="20"/>
        </w:rPr>
      </w:pPr>
      <w:r w:rsidRPr="00864CF5">
        <w:rPr>
          <w:rStyle w:val="content-left"/>
          <w:rFonts w:ascii="Verdana" w:hAnsi="Verdana"/>
          <w:b/>
          <w:sz w:val="20"/>
        </w:rPr>
        <w:t>Μέρος ΙΙ: Πληροφορίες σχετικά με τον οικονομικό φορέα</w:t>
      </w:r>
    </w:p>
    <w:p w:rsidR="00E051DC" w:rsidRPr="00864CF5" w:rsidRDefault="00E051DC" w:rsidP="00E051DC">
      <w:pPr>
        <w:spacing w:before="60" w:after="60"/>
        <w:rPr>
          <w:rFonts w:ascii="Verdana" w:hAnsi="Verdana"/>
          <w:sz w:val="20"/>
        </w:rPr>
      </w:pPr>
      <w:r w:rsidRPr="00864CF5">
        <w:rPr>
          <w:rFonts w:ascii="Verdana" w:hAnsi="Verdana"/>
          <w:sz w:val="20"/>
        </w:rPr>
        <w:t>Α: Πληροφορίες σχετικά με τον οικονομικό φορέα</w:t>
      </w:r>
    </w:p>
    <w:p w:rsidR="00E051DC" w:rsidRPr="00864CF5" w:rsidRDefault="00E051DC" w:rsidP="00E051DC">
      <w:pPr>
        <w:spacing w:before="60" w:after="60"/>
        <w:rPr>
          <w:rFonts w:ascii="Verdana" w:hAnsi="Verdana"/>
          <w:sz w:val="20"/>
        </w:rPr>
      </w:pPr>
      <w:r w:rsidRPr="00864CF5">
        <w:rPr>
          <w:rFonts w:ascii="Verdana" w:hAnsi="Verdana"/>
          <w:sz w:val="20"/>
        </w:rPr>
        <w:t>Επωνυμία:</w:t>
      </w:r>
    </w:p>
    <w:p w:rsidR="00E051DC" w:rsidRPr="00864CF5" w:rsidRDefault="00E051DC" w:rsidP="00E051DC">
      <w:pPr>
        <w:spacing w:before="60" w:after="60"/>
        <w:rPr>
          <w:rFonts w:ascii="Verdana" w:hAnsi="Verdana"/>
          <w:sz w:val="20"/>
        </w:rPr>
      </w:pPr>
      <w:r w:rsidRPr="00864CF5">
        <w:rPr>
          <w:rFonts w:ascii="Verdana" w:hAnsi="Verdana"/>
          <w:sz w:val="20"/>
        </w:rPr>
        <w:t>Οδός και αριθμός:</w:t>
      </w:r>
    </w:p>
    <w:p w:rsidR="00E051DC" w:rsidRPr="00864CF5" w:rsidRDefault="00E051DC" w:rsidP="00E051DC">
      <w:pPr>
        <w:spacing w:before="60" w:after="60"/>
        <w:rPr>
          <w:rFonts w:ascii="Verdana" w:hAnsi="Verdana"/>
          <w:sz w:val="20"/>
        </w:rPr>
      </w:pPr>
      <w:proofErr w:type="spellStart"/>
      <w:r w:rsidRPr="00864CF5">
        <w:rPr>
          <w:rFonts w:ascii="Verdana" w:hAnsi="Verdana"/>
          <w:sz w:val="20"/>
        </w:rPr>
        <w:t>Ταχ</w:t>
      </w:r>
      <w:proofErr w:type="spellEnd"/>
      <w:r w:rsidRPr="00864CF5">
        <w:rPr>
          <w:rFonts w:ascii="Verdana" w:hAnsi="Verdana"/>
          <w:sz w:val="20"/>
        </w:rPr>
        <w:t xml:space="preserve">. </w:t>
      </w:r>
      <w:proofErr w:type="spellStart"/>
      <w:r w:rsidRPr="00864CF5">
        <w:rPr>
          <w:rFonts w:ascii="Verdana" w:hAnsi="Verdana"/>
          <w:sz w:val="20"/>
        </w:rPr>
        <w:t>κωδ</w:t>
      </w:r>
      <w:proofErr w:type="spellEnd"/>
      <w:r w:rsidRPr="00864CF5">
        <w:rPr>
          <w:rFonts w:ascii="Verdana" w:hAnsi="Verdana"/>
          <w:sz w:val="20"/>
        </w:rPr>
        <w:t>.:</w:t>
      </w:r>
    </w:p>
    <w:p w:rsidR="00E051DC" w:rsidRPr="00864CF5" w:rsidRDefault="00E051DC" w:rsidP="00E051DC">
      <w:pPr>
        <w:spacing w:before="60" w:after="60"/>
        <w:rPr>
          <w:rFonts w:ascii="Verdana" w:hAnsi="Verdana"/>
          <w:sz w:val="20"/>
        </w:rPr>
      </w:pPr>
      <w:r w:rsidRPr="00864CF5">
        <w:rPr>
          <w:rFonts w:ascii="Verdana" w:hAnsi="Verdana"/>
          <w:sz w:val="20"/>
        </w:rPr>
        <w:t>Πόλη:</w:t>
      </w:r>
    </w:p>
    <w:p w:rsidR="00E051DC" w:rsidRPr="00864CF5" w:rsidRDefault="00E051DC" w:rsidP="00E051DC">
      <w:pPr>
        <w:spacing w:before="60" w:after="60"/>
        <w:rPr>
          <w:rFonts w:ascii="Verdana" w:hAnsi="Verdana"/>
          <w:sz w:val="20"/>
        </w:rPr>
      </w:pPr>
      <w:r w:rsidRPr="00864CF5">
        <w:rPr>
          <w:rFonts w:ascii="Verdana" w:hAnsi="Verdana"/>
          <w:sz w:val="20"/>
        </w:rPr>
        <w:t>Χώρα:</w:t>
      </w:r>
    </w:p>
    <w:p w:rsidR="00E051DC" w:rsidRPr="00864CF5" w:rsidRDefault="00E051DC" w:rsidP="00E051DC">
      <w:pPr>
        <w:spacing w:before="60" w:after="60"/>
        <w:rPr>
          <w:rFonts w:ascii="Verdana" w:hAnsi="Verdana"/>
          <w:sz w:val="20"/>
        </w:rPr>
      </w:pPr>
      <w:r w:rsidRPr="00864CF5">
        <w:rPr>
          <w:rFonts w:ascii="Verdana" w:hAnsi="Verdana"/>
          <w:sz w:val="20"/>
        </w:rPr>
        <w:t>Αρμόδιος ή αρμόδιοι επικοινωνίας:</w:t>
      </w:r>
    </w:p>
    <w:p w:rsidR="00E051DC" w:rsidRPr="00864CF5" w:rsidRDefault="00E051DC" w:rsidP="00E051DC">
      <w:pPr>
        <w:spacing w:before="60" w:after="60"/>
        <w:rPr>
          <w:rFonts w:ascii="Verdana" w:hAnsi="Verdana"/>
          <w:sz w:val="20"/>
        </w:rPr>
      </w:pPr>
      <w:proofErr w:type="spellStart"/>
      <w:r w:rsidRPr="00864CF5">
        <w:rPr>
          <w:rFonts w:ascii="Verdana" w:hAnsi="Verdana"/>
          <w:sz w:val="20"/>
        </w:rPr>
        <w:t>Ηλ</w:t>
      </w:r>
      <w:proofErr w:type="spellEnd"/>
      <w:r w:rsidRPr="00864CF5">
        <w:rPr>
          <w:rFonts w:ascii="Verdana" w:hAnsi="Verdana"/>
          <w:sz w:val="20"/>
        </w:rPr>
        <w:t xml:space="preserve">. </w:t>
      </w:r>
      <w:proofErr w:type="spellStart"/>
      <w:r w:rsidRPr="00864CF5">
        <w:rPr>
          <w:rFonts w:ascii="Verdana" w:hAnsi="Verdana"/>
          <w:sz w:val="20"/>
        </w:rPr>
        <w:t>ταχ</w:t>
      </w:r>
      <w:proofErr w:type="spellEnd"/>
      <w:r w:rsidRPr="00864CF5">
        <w:rPr>
          <w:rFonts w:ascii="Verdana" w:hAnsi="Verdana"/>
          <w:sz w:val="20"/>
        </w:rPr>
        <w:t>/</w:t>
      </w:r>
      <w:proofErr w:type="spellStart"/>
      <w:r w:rsidRPr="00864CF5">
        <w:rPr>
          <w:rFonts w:ascii="Verdana" w:hAnsi="Verdana"/>
          <w:sz w:val="20"/>
        </w:rPr>
        <w:t>μείο</w:t>
      </w:r>
      <w:proofErr w:type="spellEnd"/>
      <w:r w:rsidRPr="00864CF5">
        <w:rPr>
          <w:rFonts w:ascii="Verdana" w:hAnsi="Verdana"/>
          <w:sz w:val="20"/>
        </w:rPr>
        <w:t>:</w:t>
      </w:r>
    </w:p>
    <w:p w:rsidR="00E051DC" w:rsidRPr="00864CF5" w:rsidRDefault="00E051DC" w:rsidP="00E051DC">
      <w:pPr>
        <w:spacing w:before="60" w:after="60"/>
        <w:rPr>
          <w:rFonts w:ascii="Verdana" w:hAnsi="Verdana"/>
          <w:sz w:val="20"/>
        </w:rPr>
      </w:pPr>
      <w:r w:rsidRPr="00864CF5">
        <w:rPr>
          <w:rFonts w:ascii="Verdana" w:hAnsi="Verdana"/>
          <w:sz w:val="20"/>
        </w:rPr>
        <w:t>Τηλέφωνο:</w:t>
      </w:r>
    </w:p>
    <w:p w:rsidR="00E051DC" w:rsidRPr="00864CF5" w:rsidRDefault="00E051DC" w:rsidP="00E051DC">
      <w:pPr>
        <w:spacing w:before="60" w:after="60"/>
        <w:rPr>
          <w:rFonts w:ascii="Verdana" w:hAnsi="Verdana"/>
          <w:sz w:val="20"/>
        </w:rPr>
      </w:pPr>
      <w:r w:rsidRPr="00864CF5">
        <w:rPr>
          <w:rFonts w:ascii="Verdana" w:hAnsi="Verdana"/>
          <w:sz w:val="20"/>
        </w:rPr>
        <w:t>φαξ:</w:t>
      </w:r>
    </w:p>
    <w:p w:rsidR="00E051DC" w:rsidRPr="00864CF5" w:rsidRDefault="00E051DC" w:rsidP="00E051DC">
      <w:pPr>
        <w:spacing w:before="60" w:after="60"/>
        <w:rPr>
          <w:rFonts w:ascii="Verdana" w:hAnsi="Verdana"/>
          <w:sz w:val="20"/>
        </w:rPr>
      </w:pPr>
      <w:r w:rsidRPr="00864CF5">
        <w:rPr>
          <w:rFonts w:ascii="Verdana" w:hAnsi="Verdana"/>
          <w:sz w:val="20"/>
        </w:rPr>
        <w:t>Α.Φ.Μ., εφόσον υπάρχει</w:t>
      </w:r>
    </w:p>
    <w:p w:rsidR="00E051DC" w:rsidRPr="00864CF5" w:rsidRDefault="00E051DC" w:rsidP="00E051DC">
      <w:pPr>
        <w:spacing w:before="60" w:after="60"/>
        <w:rPr>
          <w:rFonts w:ascii="Verdana" w:hAnsi="Verdana"/>
          <w:sz w:val="20"/>
        </w:rPr>
      </w:pPr>
      <w:r w:rsidRPr="00864CF5">
        <w:rPr>
          <w:rFonts w:ascii="Verdana" w:hAnsi="Verdana"/>
          <w:sz w:val="20"/>
        </w:rPr>
        <w:t>Δικτυακός τόπος (εφόσον υπάρχει):</w:t>
      </w:r>
    </w:p>
    <w:p w:rsidR="00E051DC" w:rsidRPr="00174DDC" w:rsidRDefault="00E051DC" w:rsidP="00E051DC">
      <w:pPr>
        <w:spacing w:before="60" w:after="60"/>
        <w:rPr>
          <w:rFonts w:ascii="Verdana" w:hAnsi="Verdana"/>
          <w:b/>
          <w:sz w:val="20"/>
        </w:rPr>
      </w:pPr>
      <w:r w:rsidRPr="00864CF5">
        <w:rPr>
          <w:rFonts w:ascii="Verdana" w:hAnsi="Verdana"/>
          <w:sz w:val="20"/>
        </w:rPr>
        <w:br/>
      </w:r>
      <w:r w:rsidRPr="00174DDC">
        <w:rPr>
          <w:rFonts w:ascii="Verdana" w:hAnsi="Verdana"/>
          <w:b/>
          <w:sz w:val="20"/>
        </w:rPr>
        <w:t>Ο οικονομικός φορέας είναι πολύ μικρή, μικρή ή μεσαία επιχείρηση;</w:t>
      </w:r>
    </w:p>
    <w:p w:rsidR="00E051DC" w:rsidRPr="00864CF5" w:rsidRDefault="00E051DC" w:rsidP="00E051DC">
      <w:pPr>
        <w:pStyle w:val="NormalWeb"/>
        <w:spacing w:before="60" w:beforeAutospacing="0" w:after="60"/>
        <w:jc w:val="both"/>
        <w:rPr>
          <w:rFonts w:ascii="Verdana" w:hAnsi="Verdana"/>
          <w:sz w:val="20"/>
          <w:szCs w:val="20"/>
        </w:rPr>
      </w:pPr>
      <w:r w:rsidRPr="00864CF5">
        <w:rPr>
          <w:rFonts w:ascii="Verdana" w:hAnsi="Verdana"/>
          <w:sz w:val="20"/>
          <w:szCs w:val="20"/>
        </w:rPr>
        <w:t xml:space="preserve">Ναι / Όχι </w:t>
      </w:r>
    </w:p>
    <w:p w:rsidR="00E051DC" w:rsidRPr="00174DDC" w:rsidRDefault="00E051DC" w:rsidP="00E051DC">
      <w:pPr>
        <w:spacing w:before="60" w:after="60"/>
        <w:rPr>
          <w:rFonts w:ascii="Verdana" w:hAnsi="Verdana"/>
          <w:b/>
          <w:sz w:val="20"/>
        </w:rPr>
      </w:pPr>
      <w:r w:rsidRPr="00174DDC">
        <w:rPr>
          <w:rFonts w:ascii="Verdana" w:hAnsi="Verdana"/>
          <w:b/>
          <w:sz w:val="20"/>
        </w:rPr>
        <w:t>Ο ΟΦ αποτελεί προστατευόμενο εργαστήριο</w:t>
      </w:r>
    </w:p>
    <w:p w:rsidR="00E051DC" w:rsidRPr="00174DDC" w:rsidRDefault="00E051DC" w:rsidP="00E051DC">
      <w:pPr>
        <w:spacing w:before="60" w:after="60"/>
        <w:rPr>
          <w:rFonts w:ascii="Verdana" w:hAnsi="Verdana"/>
          <w:sz w:val="20"/>
        </w:rPr>
      </w:pPr>
      <w:r w:rsidRPr="00174DDC">
        <w:rPr>
          <w:rFonts w:ascii="Verdana" w:hAnsi="Verdana"/>
          <w:sz w:val="20"/>
        </w:rPr>
        <w:t xml:space="preserve">Μόνο σε περίπτωση προμήθειας </w:t>
      </w:r>
      <w:proofErr w:type="spellStart"/>
      <w:r w:rsidRPr="00174DDC">
        <w:rPr>
          <w:rFonts w:ascii="Verdana" w:hAnsi="Verdana"/>
          <w:sz w:val="20"/>
        </w:rPr>
        <w:t>κατ</w:t>
      </w:r>
      <w:proofErr w:type="spellEnd"/>
      <w:r w:rsidRPr="00174DDC">
        <w:rPr>
          <w:rFonts w:ascii="Arial" w:hAnsi="Arial" w:cs="Arial"/>
          <w:sz w:val="20"/>
        </w:rPr>
        <w:t>᾽</w:t>
      </w:r>
      <w:r w:rsidRPr="00174DDC">
        <w:rPr>
          <w:rFonts w:ascii="Verdana" w:hAnsi="Verdana"/>
          <w:sz w:val="20"/>
        </w:rPr>
        <w:t xml:space="preserve"> </w:t>
      </w:r>
      <w:r w:rsidRPr="00174DDC">
        <w:rPr>
          <w:rFonts w:ascii="Verdana" w:hAnsi="Verdana" w:cs="Verdana"/>
          <w:sz w:val="20"/>
        </w:rPr>
        <w:t>αποκλειστικότητα</w:t>
      </w:r>
      <w:r w:rsidRPr="00174DDC">
        <w:rPr>
          <w:rFonts w:ascii="Verdana" w:hAnsi="Verdana"/>
          <w:sz w:val="20"/>
        </w:rPr>
        <w:t xml:space="preserve">: </w:t>
      </w:r>
      <w:r w:rsidRPr="00174DDC">
        <w:rPr>
          <w:rFonts w:ascii="Verdana" w:hAnsi="Verdana" w:cs="Verdana"/>
          <w:sz w:val="20"/>
        </w:rPr>
        <w:t>ο</w:t>
      </w:r>
      <w:r w:rsidRPr="00174DDC">
        <w:rPr>
          <w:rFonts w:ascii="Verdana" w:hAnsi="Verdana"/>
          <w:sz w:val="20"/>
        </w:rPr>
        <w:t xml:space="preserve"> </w:t>
      </w:r>
      <w:r w:rsidRPr="00174DDC">
        <w:rPr>
          <w:rFonts w:ascii="Verdana" w:hAnsi="Verdana" w:cs="Verdana"/>
          <w:sz w:val="20"/>
        </w:rPr>
        <w:t>οικονομικός</w:t>
      </w:r>
      <w:r w:rsidRPr="00174DDC">
        <w:rPr>
          <w:rFonts w:ascii="Verdana" w:hAnsi="Verdana"/>
          <w:sz w:val="20"/>
        </w:rPr>
        <w:t xml:space="preserve"> </w:t>
      </w:r>
      <w:r w:rsidRPr="00174DDC">
        <w:rPr>
          <w:rFonts w:ascii="Verdana" w:hAnsi="Verdana" w:cs="Verdana"/>
          <w:sz w:val="20"/>
        </w:rPr>
        <w:t>φορέας</w:t>
      </w:r>
      <w:r w:rsidRPr="00174DDC">
        <w:rPr>
          <w:rFonts w:ascii="Verdana" w:hAnsi="Verdana"/>
          <w:sz w:val="20"/>
        </w:rPr>
        <w:t xml:space="preserve"> </w:t>
      </w:r>
      <w:r w:rsidRPr="00174DDC">
        <w:rPr>
          <w:rFonts w:ascii="Verdana" w:hAnsi="Verdana" w:cs="Verdana"/>
          <w:sz w:val="20"/>
        </w:rPr>
        <w:t>είναι</w:t>
      </w:r>
      <w:r w:rsidR="008D57AC">
        <w:rPr>
          <w:rFonts w:ascii="Verdana" w:hAnsi="Verdana" w:cs="Verdana"/>
          <w:sz w:val="20"/>
        </w:rPr>
        <w:t xml:space="preserve"> </w:t>
      </w:r>
      <w:r w:rsidRPr="00174DDC">
        <w:rPr>
          <w:rFonts w:ascii="Verdana" w:hAnsi="Verdana"/>
          <w:sz w:val="20"/>
        </w:rPr>
        <w:t>προστατευόμενο εργαστήριο, «κοινωνική επιχείρηση» ή προβλέπει την εκτέλεση</w:t>
      </w:r>
      <w:r w:rsidR="008D57AC">
        <w:rPr>
          <w:rFonts w:ascii="Verdana" w:hAnsi="Verdana"/>
          <w:sz w:val="20"/>
        </w:rPr>
        <w:t xml:space="preserve"> </w:t>
      </w:r>
      <w:r w:rsidRPr="00174DDC">
        <w:rPr>
          <w:rFonts w:ascii="Verdana" w:hAnsi="Verdana"/>
          <w:sz w:val="20"/>
        </w:rPr>
        <w:t>συμβάσεων στο πλαίσιο προγραμμάτων προστατευόμενης απασχόλησης;</w:t>
      </w:r>
    </w:p>
    <w:p w:rsidR="00E051DC" w:rsidRDefault="00E051DC" w:rsidP="00E051DC">
      <w:pPr>
        <w:spacing w:before="60" w:after="60"/>
        <w:rPr>
          <w:rFonts w:ascii="Verdana" w:hAnsi="Verdana"/>
          <w:sz w:val="20"/>
        </w:rPr>
      </w:pPr>
      <w:r w:rsidRPr="00174DDC">
        <w:rPr>
          <w:rFonts w:ascii="Verdana" w:hAnsi="Verdana"/>
          <w:b/>
          <w:sz w:val="20"/>
        </w:rPr>
        <w:t>Απάντηση</w:t>
      </w:r>
      <w:r w:rsidRPr="00174DDC">
        <w:rPr>
          <w:rFonts w:ascii="Verdana" w:hAnsi="Verdana"/>
          <w:sz w:val="20"/>
        </w:rPr>
        <w:t>:</w:t>
      </w:r>
    </w:p>
    <w:p w:rsidR="00E051DC" w:rsidRPr="00864CF5" w:rsidRDefault="00E051DC" w:rsidP="00E051DC">
      <w:pPr>
        <w:spacing w:before="60" w:after="60"/>
        <w:rPr>
          <w:rFonts w:ascii="Verdana" w:hAnsi="Verdana"/>
          <w:sz w:val="20"/>
        </w:rPr>
      </w:pPr>
      <w:r w:rsidRPr="00864CF5">
        <w:rPr>
          <w:rFonts w:ascii="Verdana" w:hAnsi="Verdana"/>
          <w:sz w:val="20"/>
        </w:rPr>
        <w:t xml:space="preserve">Ναι / Όχι </w:t>
      </w:r>
    </w:p>
    <w:p w:rsidR="00E051DC" w:rsidRPr="00174DDC" w:rsidRDefault="00E051DC" w:rsidP="00E051DC">
      <w:pPr>
        <w:spacing w:before="60" w:after="60"/>
        <w:rPr>
          <w:rFonts w:ascii="Verdana" w:hAnsi="Verdana"/>
          <w:sz w:val="20"/>
        </w:rPr>
      </w:pPr>
      <w:r w:rsidRPr="00174DDC">
        <w:rPr>
          <w:rFonts w:ascii="Verdana" w:hAnsi="Verdana"/>
          <w:sz w:val="20"/>
        </w:rPr>
        <w:t>Ποιο είναι το αντίστοιχο ποσοστό των εργαζομένων με αναπηρία ή</w:t>
      </w:r>
      <w:r w:rsidR="008D57AC">
        <w:rPr>
          <w:rFonts w:ascii="Verdana" w:hAnsi="Verdana"/>
          <w:sz w:val="20"/>
        </w:rPr>
        <w:t xml:space="preserve"> </w:t>
      </w:r>
      <w:proofErr w:type="spellStart"/>
      <w:r w:rsidRPr="00174DDC">
        <w:rPr>
          <w:rFonts w:ascii="Verdana" w:hAnsi="Verdana"/>
          <w:sz w:val="20"/>
        </w:rPr>
        <w:t>μειονεκτούντων</w:t>
      </w:r>
      <w:proofErr w:type="spellEnd"/>
      <w:r w:rsidRPr="00174DDC">
        <w:rPr>
          <w:rFonts w:ascii="Verdana" w:hAnsi="Verdana"/>
          <w:sz w:val="20"/>
        </w:rPr>
        <w:t xml:space="preserve"> εργαζομένων;</w:t>
      </w:r>
    </w:p>
    <w:p w:rsidR="00E051DC" w:rsidRPr="00174DDC" w:rsidRDefault="00E051DC" w:rsidP="00E051DC">
      <w:pPr>
        <w:spacing w:before="60" w:after="60"/>
        <w:rPr>
          <w:rFonts w:ascii="Verdana" w:hAnsi="Verdana"/>
          <w:sz w:val="20"/>
        </w:rPr>
      </w:pPr>
    </w:p>
    <w:p w:rsidR="00E051DC" w:rsidRPr="00174DDC" w:rsidRDefault="00E051DC" w:rsidP="00E051DC">
      <w:pPr>
        <w:spacing w:before="60" w:after="60"/>
        <w:rPr>
          <w:rFonts w:ascii="Verdana" w:hAnsi="Verdana"/>
          <w:sz w:val="20"/>
        </w:rPr>
      </w:pPr>
      <w:r w:rsidRPr="00174DDC">
        <w:rPr>
          <w:rFonts w:ascii="Verdana" w:hAnsi="Verdana"/>
          <w:sz w:val="20"/>
        </w:rPr>
        <w:t>Εφόσον απαιτείται, ορίστε την κατηγορία ή τις κατηγορίες στις οποίες</w:t>
      </w:r>
      <w:r w:rsidR="008D57AC">
        <w:rPr>
          <w:rFonts w:ascii="Verdana" w:hAnsi="Verdana"/>
          <w:sz w:val="20"/>
        </w:rPr>
        <w:t xml:space="preserve"> </w:t>
      </w:r>
      <w:r w:rsidRPr="00174DDC">
        <w:rPr>
          <w:rFonts w:ascii="Verdana" w:hAnsi="Verdana"/>
          <w:sz w:val="20"/>
        </w:rPr>
        <w:t>ανήκουν οι ενδιαφερόμενοι εργαζόμενοι με αναπηρία ή μειονεξία</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Pr="00864CF5"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Pr="00174DDC" w:rsidRDefault="00E051DC" w:rsidP="00E051DC">
      <w:pPr>
        <w:spacing w:before="60" w:after="60"/>
        <w:rPr>
          <w:rFonts w:ascii="Verdana" w:hAnsi="Verdana"/>
          <w:sz w:val="20"/>
        </w:rPr>
      </w:pPr>
      <w:r w:rsidRPr="00174DDC">
        <w:rPr>
          <w:rFonts w:ascii="Verdana" w:hAnsi="Verdana"/>
          <w:sz w:val="20"/>
        </w:rPr>
        <w:lastRenderedPageBreak/>
        <w:t>Διαδικτυακή Διεύθυνση</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Pr="00174DDC" w:rsidRDefault="00E051DC" w:rsidP="00E051DC">
      <w:pPr>
        <w:spacing w:before="60" w:after="60"/>
        <w:rPr>
          <w:rFonts w:ascii="Verdana" w:hAnsi="Verdana"/>
          <w:sz w:val="20"/>
        </w:rPr>
      </w:pPr>
      <w:r w:rsidRPr="00174DDC">
        <w:rPr>
          <w:rFonts w:ascii="Verdana" w:hAnsi="Verdana"/>
          <w:sz w:val="20"/>
        </w:rPr>
        <w:t>Επακριβή στοιχεία αναφοράς των εγγράφων</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174DDC" w:rsidRDefault="00E051DC" w:rsidP="00E051DC">
      <w:pPr>
        <w:spacing w:before="60" w:after="60"/>
        <w:rPr>
          <w:rFonts w:ascii="Verdana" w:hAnsi="Verdana"/>
          <w:sz w:val="20"/>
        </w:rPr>
      </w:pPr>
      <w:r w:rsidRPr="00174DDC">
        <w:rPr>
          <w:rFonts w:ascii="Verdana" w:hAnsi="Verdana"/>
          <w:sz w:val="20"/>
        </w:rPr>
        <w:t>Ο ΟΦ είναι εγγεγραμμένος σε Εθνικό Σύστημα (Προ)Επιλογής</w:t>
      </w:r>
    </w:p>
    <w:p w:rsidR="00E051DC" w:rsidRPr="00174DDC" w:rsidRDefault="00E051DC" w:rsidP="00E051DC">
      <w:pPr>
        <w:spacing w:before="60" w:after="60"/>
        <w:rPr>
          <w:rFonts w:ascii="Verdana" w:hAnsi="Verdana"/>
          <w:sz w:val="20"/>
        </w:rPr>
      </w:pPr>
      <w:r w:rsidRPr="00174DDC">
        <w:rPr>
          <w:rFonts w:ascii="Verdana" w:hAnsi="Verdana"/>
          <w:sz w:val="20"/>
        </w:rPr>
        <w:t>Κατά περίπτωση, ο οικονομικός φορέας είναι εγγεγραμμένος σε επίσημο κατάλογο</w:t>
      </w:r>
      <w:r>
        <w:rPr>
          <w:rFonts w:ascii="Verdana" w:hAnsi="Verdana"/>
          <w:sz w:val="20"/>
        </w:rPr>
        <w:t xml:space="preserve"> </w:t>
      </w:r>
      <w:r w:rsidRPr="00174DDC">
        <w:rPr>
          <w:rFonts w:ascii="Verdana" w:hAnsi="Verdana"/>
          <w:sz w:val="20"/>
        </w:rPr>
        <w:t>εγκεκριμένων οικονομικών φορέων ή διαθέτει ισοδύναμο πιστοποιητικό [π.χ. βάσει</w:t>
      </w:r>
      <w:r>
        <w:rPr>
          <w:rFonts w:ascii="Verdana" w:hAnsi="Verdana"/>
          <w:sz w:val="20"/>
        </w:rPr>
        <w:t xml:space="preserve"> </w:t>
      </w:r>
      <w:r w:rsidRPr="00174DDC">
        <w:rPr>
          <w:rFonts w:ascii="Verdana" w:hAnsi="Verdana"/>
          <w:sz w:val="20"/>
        </w:rPr>
        <w:t>εθνικού συστήματος (προ)επιλογής];</w:t>
      </w:r>
    </w:p>
    <w:p w:rsidR="00E051DC" w:rsidRPr="00174DDC" w:rsidRDefault="00E051DC" w:rsidP="00E051DC">
      <w:pPr>
        <w:spacing w:before="60" w:after="60"/>
        <w:rPr>
          <w:rFonts w:ascii="Verdana" w:hAnsi="Verdana"/>
          <w:sz w:val="20"/>
        </w:rPr>
      </w:pPr>
      <w:r w:rsidRPr="00174DDC">
        <w:rPr>
          <w:rFonts w:ascii="Verdana" w:hAnsi="Verdana"/>
          <w:sz w:val="20"/>
        </w:rPr>
        <w:t>Απάντηση:</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Default="00E051DC" w:rsidP="00E051DC">
      <w:pPr>
        <w:spacing w:before="60" w:after="60"/>
        <w:rPr>
          <w:rFonts w:ascii="Verdana" w:hAnsi="Verdana"/>
          <w:sz w:val="20"/>
        </w:rPr>
      </w:pPr>
    </w:p>
    <w:p w:rsidR="00E051DC" w:rsidRPr="00174DDC" w:rsidRDefault="00E051DC" w:rsidP="00E051DC">
      <w:pPr>
        <w:spacing w:before="60" w:after="60"/>
        <w:rPr>
          <w:rFonts w:ascii="Verdana" w:hAnsi="Verdana"/>
          <w:sz w:val="20"/>
        </w:rPr>
      </w:pPr>
      <w:r w:rsidRPr="00174DDC">
        <w:rPr>
          <w:rFonts w:ascii="Verdana" w:hAnsi="Verdana"/>
          <w:sz w:val="20"/>
        </w:rPr>
        <w:t>Αναφέρετε την ονομασία του καταλόγου ή του πιστοποιητικού και τον</w:t>
      </w:r>
      <w:r w:rsidR="008D57AC">
        <w:rPr>
          <w:rFonts w:ascii="Verdana" w:hAnsi="Verdana"/>
          <w:sz w:val="20"/>
        </w:rPr>
        <w:t xml:space="preserve"> </w:t>
      </w:r>
      <w:r w:rsidRPr="00174DDC">
        <w:rPr>
          <w:rFonts w:ascii="Verdana" w:hAnsi="Verdana"/>
          <w:sz w:val="20"/>
        </w:rPr>
        <w:t>σχετικό αριθμό εγγραφής ή πιστοποίησης, κατά περίπτωση:</w:t>
      </w:r>
    </w:p>
    <w:p w:rsidR="00E051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το πιστοποιητικό εγγραφής ή η πιστοποίηση διατίθεται</w:t>
      </w:r>
      <w:r>
        <w:rPr>
          <w:rFonts w:ascii="Verdana" w:hAnsi="Verdana"/>
          <w:sz w:val="20"/>
        </w:rPr>
        <w:t xml:space="preserve"> </w:t>
      </w:r>
      <w:r w:rsidRPr="00174DDC">
        <w:rPr>
          <w:rFonts w:ascii="Verdana" w:hAnsi="Verdana"/>
          <w:sz w:val="20"/>
        </w:rPr>
        <w:t>ηλεκτρονικά, αναφέρετε:</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Αναφέρετε τα δικαιολογητικά στα οποία βασίζεται η εγγραφή ή η</w:t>
      </w:r>
      <w:r>
        <w:rPr>
          <w:rFonts w:ascii="Verdana" w:hAnsi="Verdana"/>
          <w:sz w:val="20"/>
        </w:rPr>
        <w:t xml:space="preserve"> </w:t>
      </w:r>
      <w:r w:rsidRPr="00174DDC">
        <w:rPr>
          <w:rFonts w:ascii="Verdana" w:hAnsi="Verdana"/>
          <w:sz w:val="20"/>
        </w:rPr>
        <w:t>πιστοποίηση και κατά περίπτωση, την κατάταξη στον επίσημο κατάλογο</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Η εγγραφή ή η πιστοποίηση καλύπτει όλα τα απαιτούμενα κριτήρια</w:t>
      </w:r>
      <w:r>
        <w:rPr>
          <w:rFonts w:ascii="Verdana" w:hAnsi="Verdana"/>
          <w:sz w:val="20"/>
        </w:rPr>
        <w:t xml:space="preserve"> </w:t>
      </w:r>
      <w:r w:rsidRPr="00174DDC">
        <w:rPr>
          <w:rFonts w:ascii="Verdana" w:hAnsi="Verdana"/>
          <w:sz w:val="20"/>
        </w:rPr>
        <w:t>επιλογής;</w:t>
      </w:r>
    </w:p>
    <w:p w:rsidR="00E051DC" w:rsidRPr="00174DDC" w:rsidRDefault="00E051DC" w:rsidP="00E051DC">
      <w:pPr>
        <w:spacing w:before="60" w:after="60"/>
        <w:rPr>
          <w:rFonts w:ascii="Verdana" w:hAnsi="Verdana"/>
          <w:sz w:val="20"/>
        </w:rPr>
      </w:pPr>
      <w:r w:rsidRPr="00174DDC">
        <w:rPr>
          <w:rFonts w:ascii="Verdana" w:hAnsi="Verdana"/>
          <w:sz w:val="20"/>
        </w:rPr>
        <w:t>Ναι / Όχι</w:t>
      </w:r>
    </w:p>
    <w:p w:rsidR="008D57AC" w:rsidRDefault="008D57AC" w:rsidP="00E051DC">
      <w:pPr>
        <w:spacing w:before="60" w:after="60"/>
        <w:rPr>
          <w:rFonts w:ascii="Verdana" w:hAnsi="Verdana"/>
          <w:sz w:val="20"/>
        </w:rPr>
      </w:pPr>
    </w:p>
    <w:p w:rsidR="00E051DC" w:rsidRPr="00174DDC" w:rsidRDefault="00E051DC" w:rsidP="00E051DC">
      <w:pPr>
        <w:spacing w:before="60" w:after="60"/>
        <w:rPr>
          <w:rFonts w:ascii="Verdana" w:hAnsi="Verdana"/>
          <w:sz w:val="20"/>
        </w:rPr>
      </w:pPr>
      <w:r w:rsidRPr="00174DDC">
        <w:rPr>
          <w:rFonts w:ascii="Verdana" w:hAnsi="Verdana"/>
          <w:sz w:val="20"/>
        </w:rPr>
        <w:t>Ο οικονομικός φορέας θα είναι σε θέση να προσκομίσει βεβαίωση</w:t>
      </w:r>
      <w:r>
        <w:rPr>
          <w:rFonts w:ascii="Verdana" w:hAnsi="Verdana"/>
          <w:sz w:val="20"/>
        </w:rPr>
        <w:t xml:space="preserve"> </w:t>
      </w:r>
      <w:r w:rsidRPr="00174DDC">
        <w:rPr>
          <w:rFonts w:ascii="Verdana" w:hAnsi="Verdana"/>
          <w:sz w:val="20"/>
        </w:rPr>
        <w:t>πληρωμής εισφορών κοινωνικής ασφάλισης και φόρων ή να παράσχει</w:t>
      </w:r>
      <w:r>
        <w:rPr>
          <w:rFonts w:ascii="Verdana" w:hAnsi="Verdana"/>
          <w:sz w:val="20"/>
        </w:rPr>
        <w:t xml:space="preserve"> </w:t>
      </w:r>
      <w:r w:rsidRPr="00174DDC">
        <w:rPr>
          <w:rFonts w:ascii="Verdana" w:hAnsi="Verdana"/>
          <w:sz w:val="20"/>
        </w:rPr>
        <w:t>πληροφορίες που θα δίνουν τη δυνατότητα στην αναθέτουσα αρχή ή</w:t>
      </w:r>
      <w:r>
        <w:rPr>
          <w:rFonts w:ascii="Verdana" w:hAnsi="Verdana"/>
          <w:sz w:val="20"/>
        </w:rPr>
        <w:t xml:space="preserve"> </w:t>
      </w:r>
      <w:r w:rsidRPr="00174DDC">
        <w:rPr>
          <w:rFonts w:ascii="Verdana" w:hAnsi="Verdana"/>
          <w:sz w:val="20"/>
        </w:rPr>
        <w:t>στον αναθέτοντα φορέα να τη λάβει απευθείας μέσω πρόσβασης σε</w:t>
      </w:r>
      <w:r>
        <w:rPr>
          <w:rFonts w:ascii="Verdana" w:hAnsi="Verdana"/>
          <w:sz w:val="20"/>
        </w:rPr>
        <w:t xml:space="preserve"> </w:t>
      </w:r>
      <w:r w:rsidRPr="00174DDC">
        <w:rPr>
          <w:rFonts w:ascii="Verdana" w:hAnsi="Verdana"/>
          <w:sz w:val="20"/>
        </w:rPr>
        <w:t>εθνική βάση δεδομένων σε οποιοδήποτε κράτος μέλος αυτή διατίθεται</w:t>
      </w:r>
      <w:r>
        <w:rPr>
          <w:rFonts w:ascii="Verdana" w:hAnsi="Verdana"/>
          <w:sz w:val="20"/>
        </w:rPr>
        <w:t xml:space="preserve"> </w:t>
      </w:r>
      <w:r w:rsidRPr="00174DDC">
        <w:rPr>
          <w:rFonts w:ascii="Verdana" w:hAnsi="Verdana"/>
          <w:sz w:val="20"/>
        </w:rPr>
        <w:t>δωρεάν;</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Default="00E051DC" w:rsidP="00E051DC">
      <w:pPr>
        <w:spacing w:before="60" w:after="60"/>
        <w:rPr>
          <w:rFonts w:ascii="Verdana" w:hAnsi="Verdana"/>
          <w:sz w:val="20"/>
        </w:rPr>
      </w:pP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Pr="00174DDC" w:rsidRDefault="00E051DC" w:rsidP="00E051DC">
      <w:pPr>
        <w:spacing w:before="60" w:after="60"/>
        <w:rPr>
          <w:rFonts w:ascii="Verdana" w:hAnsi="Verdana"/>
          <w:sz w:val="20"/>
        </w:rPr>
      </w:pPr>
      <w:r w:rsidRPr="00174DDC">
        <w:rPr>
          <w:rFonts w:ascii="Verdana" w:hAnsi="Verdana"/>
          <w:sz w:val="20"/>
        </w:rPr>
        <w:t>Ναι / Όχι</w:t>
      </w:r>
    </w:p>
    <w:p w:rsidR="00E051DC" w:rsidRPr="00174DDC" w:rsidRDefault="00E051DC" w:rsidP="00E051DC">
      <w:pPr>
        <w:spacing w:before="60" w:after="60"/>
        <w:rPr>
          <w:rFonts w:ascii="Verdana" w:hAnsi="Verdana"/>
          <w:sz w:val="20"/>
        </w:rPr>
      </w:pPr>
      <w:r w:rsidRPr="00174DDC">
        <w:rPr>
          <w:rFonts w:ascii="Verdana" w:hAnsi="Verdana"/>
          <w:sz w:val="20"/>
        </w:rPr>
        <w:t>Διαδικτυακή Διεύθυνση</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Επακριβή στοιχεία αναφοράς των εγγράφων</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Αρχή ή Φορέας έκδοσης</w:t>
      </w:r>
    </w:p>
    <w:p w:rsidR="00E051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 xml:space="preserve">O ΟΦ συμμετάσχει στη διαδικασία μαζί με άλλους Οικονομικούς Φορείς </w:t>
      </w:r>
    </w:p>
    <w:p w:rsidR="00E051DC" w:rsidRPr="00174DDC" w:rsidRDefault="00E051DC" w:rsidP="00E051DC">
      <w:pPr>
        <w:spacing w:before="60" w:after="60"/>
        <w:rPr>
          <w:rFonts w:ascii="Verdana" w:hAnsi="Verdana"/>
          <w:sz w:val="20"/>
        </w:rPr>
      </w:pPr>
      <w:r w:rsidRPr="00174DDC">
        <w:rPr>
          <w:rFonts w:ascii="Verdana" w:hAnsi="Verdana"/>
          <w:sz w:val="20"/>
        </w:rPr>
        <w:t>Ο οικονομικός φορέας συμμετέχει στη διαδικασία σύναψης σύμβασης από κοινού με άλλους;</w:t>
      </w:r>
    </w:p>
    <w:p w:rsidR="00E051DC" w:rsidRPr="00174DDC" w:rsidRDefault="00E051DC" w:rsidP="00E051DC">
      <w:pPr>
        <w:spacing w:before="60" w:after="60"/>
        <w:rPr>
          <w:rFonts w:ascii="Verdana" w:hAnsi="Verdana"/>
          <w:sz w:val="20"/>
        </w:rPr>
      </w:pPr>
      <w:r w:rsidRPr="00174DDC">
        <w:rPr>
          <w:rFonts w:ascii="Verdana" w:hAnsi="Verdana"/>
          <w:sz w:val="20"/>
        </w:rPr>
        <w:t>Απάντηση:</w:t>
      </w:r>
    </w:p>
    <w:p w:rsidR="00E051DC" w:rsidRPr="00174DDC" w:rsidRDefault="00E051DC" w:rsidP="00E051DC">
      <w:pPr>
        <w:spacing w:before="60" w:after="60"/>
        <w:rPr>
          <w:rFonts w:ascii="Verdana" w:hAnsi="Verdana"/>
          <w:sz w:val="20"/>
        </w:rPr>
      </w:pPr>
      <w:r w:rsidRPr="00174DDC">
        <w:rPr>
          <w:rFonts w:ascii="Verdana" w:hAnsi="Verdana"/>
          <w:sz w:val="20"/>
        </w:rPr>
        <w:t>Ναι / Όχι</w:t>
      </w:r>
    </w:p>
    <w:p w:rsidR="00E051DC" w:rsidRPr="00174DDC" w:rsidRDefault="00E051DC" w:rsidP="00E051DC">
      <w:pPr>
        <w:spacing w:before="60" w:after="60"/>
        <w:rPr>
          <w:rFonts w:ascii="Verdana" w:hAnsi="Verdana"/>
          <w:sz w:val="20"/>
        </w:rPr>
      </w:pPr>
      <w:r w:rsidRPr="00174DDC">
        <w:rPr>
          <w:rFonts w:ascii="Verdana" w:hAnsi="Verdana"/>
          <w:sz w:val="20"/>
        </w:rPr>
        <w:t>Αναφέρετε τον ρόλο του οικονομικού φορέα στην ένωση (συντονιστής, υπεύθυνος για συγκεκριμένα καθήκοντα...):</w:t>
      </w:r>
    </w:p>
    <w:p w:rsidR="00E051DC" w:rsidRPr="00174DDC" w:rsidRDefault="00E051DC" w:rsidP="00E051DC">
      <w:pPr>
        <w:spacing w:before="60" w:after="60"/>
        <w:rPr>
          <w:rFonts w:ascii="Verdana" w:hAnsi="Verdana"/>
          <w:sz w:val="20"/>
        </w:rPr>
      </w:pPr>
      <w:r w:rsidRPr="00174DDC">
        <w:rPr>
          <w:rFonts w:ascii="Verdana" w:hAnsi="Verdana"/>
          <w:sz w:val="20"/>
        </w:rPr>
        <w:lastRenderedPageBreak/>
        <w:t>-</w:t>
      </w:r>
    </w:p>
    <w:p w:rsidR="00E051DC" w:rsidRPr="00174DDC" w:rsidRDefault="00E051DC" w:rsidP="00E051DC">
      <w:pPr>
        <w:spacing w:before="60" w:after="60"/>
        <w:rPr>
          <w:rFonts w:ascii="Verdana" w:hAnsi="Verdana"/>
          <w:sz w:val="20"/>
        </w:rPr>
      </w:pPr>
      <w:r w:rsidRPr="00174DDC">
        <w:rPr>
          <w:rFonts w:ascii="Verdana" w:hAnsi="Verdana"/>
          <w:sz w:val="20"/>
        </w:rPr>
        <w:t>Προσδιορίστε τους άλλους οικονομικούς φορείς που συμμετέχουν από κοινού στη διαδικασία σύναψης σύμβασης:</w:t>
      </w:r>
    </w:p>
    <w:p w:rsidR="00E051DC" w:rsidRPr="00174DDC" w:rsidRDefault="00E051DC" w:rsidP="00E051DC">
      <w:pPr>
        <w:spacing w:before="60" w:after="60"/>
        <w:rPr>
          <w:rFonts w:ascii="Verdana" w:hAnsi="Verdana"/>
          <w:sz w:val="20"/>
        </w:rPr>
      </w:pPr>
      <w:r w:rsidRPr="00174DDC">
        <w:rPr>
          <w:rFonts w:ascii="Verdana" w:hAnsi="Verdana"/>
          <w:sz w:val="20"/>
        </w:rPr>
        <w:t>Κατά περίπτωση, επωνυμία της συμμετέχουσας ένωσης:</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174DDC" w:rsidRDefault="00E051DC" w:rsidP="00E051DC">
      <w:pPr>
        <w:spacing w:before="60" w:after="60"/>
        <w:rPr>
          <w:rFonts w:ascii="Verdana" w:hAnsi="Verdana"/>
          <w:sz w:val="20"/>
        </w:rPr>
      </w:pPr>
      <w:r w:rsidRPr="00174DDC">
        <w:rPr>
          <w:rFonts w:ascii="Verdana" w:hAnsi="Verdana"/>
          <w:sz w:val="20"/>
        </w:rPr>
        <w:t>Διαδικτυακή Διεύθυνση</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Επακριβή στοιχεία αναφοράς των εγγράφων</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Αρχή ή Φορέας έκδοσης</w:t>
      </w:r>
    </w:p>
    <w:p w:rsidR="00E051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Τμήματα που συμμετάσχει ο ΟΦ</w:t>
      </w:r>
    </w:p>
    <w:p w:rsidR="00E051DC" w:rsidRPr="00174DDC" w:rsidRDefault="00E051DC" w:rsidP="00E051DC">
      <w:pPr>
        <w:spacing w:before="60" w:after="60"/>
        <w:rPr>
          <w:rFonts w:ascii="Verdana" w:hAnsi="Verdana"/>
          <w:sz w:val="20"/>
        </w:rPr>
      </w:pPr>
      <w:r w:rsidRPr="00174DDC">
        <w:rPr>
          <w:rFonts w:ascii="Verdana" w:hAnsi="Verdana"/>
          <w:sz w:val="20"/>
        </w:rPr>
        <w:t>Κατά περίπτωση, αναφορά του τμήματος ή των τμημάτων για τα οποία ο οικονομικός φορέας επιθυμεί να υποβάλει προσφορά.</w:t>
      </w:r>
    </w:p>
    <w:p w:rsidR="00E051DC" w:rsidRPr="00174DDC" w:rsidRDefault="00E051DC" w:rsidP="00E051DC">
      <w:pPr>
        <w:spacing w:before="60" w:after="60"/>
        <w:rPr>
          <w:rFonts w:ascii="Verdana" w:hAnsi="Verdana"/>
          <w:sz w:val="20"/>
        </w:rPr>
      </w:pPr>
      <w:r w:rsidRPr="00174DDC">
        <w:rPr>
          <w:rFonts w:ascii="Verdana" w:hAnsi="Verdana"/>
          <w:sz w:val="20"/>
        </w:rPr>
        <w:t>Απάντηση:</w:t>
      </w:r>
    </w:p>
    <w:p w:rsidR="00E051DC" w:rsidRDefault="00E051DC" w:rsidP="00E051DC">
      <w:pPr>
        <w:spacing w:before="60" w:after="60"/>
        <w:rPr>
          <w:rFonts w:ascii="Verdana" w:hAnsi="Verdana"/>
          <w:sz w:val="20"/>
        </w:rPr>
      </w:pPr>
      <w:r w:rsidRPr="00174DDC">
        <w:rPr>
          <w:rFonts w:ascii="Verdana" w:hAnsi="Verdana"/>
          <w:sz w:val="20"/>
        </w:rPr>
        <w:t>-</w:t>
      </w:r>
    </w:p>
    <w:p w:rsidR="00E051DC" w:rsidRPr="00864CF5" w:rsidRDefault="00E051DC" w:rsidP="00E051DC">
      <w:pPr>
        <w:spacing w:before="60" w:after="60"/>
        <w:rPr>
          <w:rFonts w:ascii="Verdana" w:hAnsi="Verdana"/>
          <w:sz w:val="20"/>
        </w:rPr>
      </w:pPr>
    </w:p>
    <w:p w:rsidR="00E051DC" w:rsidRPr="00174DDC" w:rsidRDefault="00E051DC" w:rsidP="00E051DC">
      <w:pPr>
        <w:spacing w:before="60" w:after="60"/>
        <w:rPr>
          <w:rFonts w:ascii="Verdana" w:hAnsi="Verdana"/>
          <w:b/>
          <w:sz w:val="20"/>
        </w:rPr>
      </w:pPr>
      <w:r w:rsidRPr="00174DDC">
        <w:rPr>
          <w:rFonts w:ascii="Verdana" w:hAnsi="Verdana"/>
          <w:b/>
          <w:sz w:val="20"/>
        </w:rPr>
        <w:t xml:space="preserve">Β: Πληροφορίες σχετικά με τους εκπροσώπους του οικονομικού φορέα #1 </w:t>
      </w:r>
    </w:p>
    <w:p w:rsidR="00E051DC" w:rsidRPr="00864CF5" w:rsidRDefault="00E051DC" w:rsidP="00E051DC">
      <w:pPr>
        <w:spacing w:before="60" w:after="60"/>
        <w:rPr>
          <w:rFonts w:ascii="Verdana" w:hAnsi="Verdana"/>
          <w:sz w:val="20"/>
        </w:rPr>
      </w:pPr>
      <w:r w:rsidRPr="00864CF5">
        <w:rPr>
          <w:rFonts w:ascii="Verdana" w:hAnsi="Verdana"/>
          <w:sz w:val="20"/>
        </w:rPr>
        <w:t>Όνομα:</w:t>
      </w:r>
    </w:p>
    <w:p w:rsidR="00E051DC" w:rsidRPr="00864CF5" w:rsidRDefault="00E051DC" w:rsidP="00E051DC">
      <w:pPr>
        <w:spacing w:before="60" w:after="60"/>
        <w:rPr>
          <w:rFonts w:ascii="Verdana" w:hAnsi="Verdana"/>
          <w:sz w:val="20"/>
        </w:rPr>
      </w:pPr>
      <w:r w:rsidRPr="00864CF5">
        <w:rPr>
          <w:rFonts w:ascii="Verdana" w:hAnsi="Verdana"/>
          <w:sz w:val="20"/>
        </w:rPr>
        <w:t>Επώνυμο:</w:t>
      </w:r>
    </w:p>
    <w:p w:rsidR="00E051DC" w:rsidRPr="00864CF5" w:rsidRDefault="00E051DC" w:rsidP="00E051DC">
      <w:pPr>
        <w:spacing w:before="60" w:after="60"/>
        <w:rPr>
          <w:rFonts w:ascii="Verdana" w:hAnsi="Verdana"/>
          <w:sz w:val="20"/>
        </w:rPr>
      </w:pPr>
      <w:r w:rsidRPr="00864CF5">
        <w:rPr>
          <w:rFonts w:ascii="Verdana" w:hAnsi="Verdana"/>
          <w:sz w:val="20"/>
        </w:rPr>
        <w:t>Ημερομηνία γέννησης:</w:t>
      </w:r>
    </w:p>
    <w:p w:rsidR="00E051DC" w:rsidRPr="00864CF5" w:rsidRDefault="00E051DC" w:rsidP="00E051DC">
      <w:pPr>
        <w:spacing w:before="60" w:after="60"/>
        <w:rPr>
          <w:rFonts w:ascii="Verdana" w:hAnsi="Verdana"/>
          <w:sz w:val="20"/>
        </w:rPr>
      </w:pPr>
      <w:r w:rsidRPr="00864CF5">
        <w:rPr>
          <w:rFonts w:ascii="Verdana" w:hAnsi="Verdana"/>
          <w:sz w:val="20"/>
        </w:rPr>
        <w:t>Τόπος γέννησης:</w:t>
      </w:r>
    </w:p>
    <w:p w:rsidR="00E051DC" w:rsidRPr="00864CF5" w:rsidRDefault="00E051DC" w:rsidP="00E051DC">
      <w:pPr>
        <w:spacing w:before="60" w:after="60"/>
        <w:rPr>
          <w:rFonts w:ascii="Verdana" w:hAnsi="Verdana"/>
          <w:sz w:val="20"/>
        </w:rPr>
      </w:pPr>
      <w:r w:rsidRPr="00864CF5">
        <w:rPr>
          <w:rFonts w:ascii="Verdana" w:hAnsi="Verdana"/>
          <w:sz w:val="20"/>
        </w:rPr>
        <w:t>Οδός και αριθμός:</w:t>
      </w:r>
    </w:p>
    <w:p w:rsidR="00E051DC" w:rsidRPr="00864CF5" w:rsidRDefault="00E051DC" w:rsidP="00E051DC">
      <w:pPr>
        <w:spacing w:before="60" w:after="60"/>
        <w:rPr>
          <w:rFonts w:ascii="Verdana" w:hAnsi="Verdana"/>
          <w:sz w:val="20"/>
        </w:rPr>
      </w:pPr>
      <w:proofErr w:type="spellStart"/>
      <w:r w:rsidRPr="00864CF5">
        <w:rPr>
          <w:rFonts w:ascii="Verdana" w:hAnsi="Verdana"/>
          <w:sz w:val="20"/>
        </w:rPr>
        <w:t>Ταχ</w:t>
      </w:r>
      <w:proofErr w:type="spellEnd"/>
      <w:r w:rsidRPr="00864CF5">
        <w:rPr>
          <w:rFonts w:ascii="Verdana" w:hAnsi="Verdana"/>
          <w:sz w:val="20"/>
        </w:rPr>
        <w:t xml:space="preserve">. </w:t>
      </w:r>
      <w:proofErr w:type="spellStart"/>
      <w:r w:rsidRPr="00864CF5">
        <w:rPr>
          <w:rFonts w:ascii="Verdana" w:hAnsi="Verdana"/>
          <w:sz w:val="20"/>
        </w:rPr>
        <w:t>κωδ</w:t>
      </w:r>
      <w:proofErr w:type="spellEnd"/>
      <w:r w:rsidRPr="00864CF5">
        <w:rPr>
          <w:rFonts w:ascii="Verdana" w:hAnsi="Verdana"/>
          <w:sz w:val="20"/>
        </w:rPr>
        <w:t>.:</w:t>
      </w:r>
    </w:p>
    <w:p w:rsidR="00E051DC" w:rsidRPr="00864CF5" w:rsidRDefault="00E051DC" w:rsidP="00E051DC">
      <w:pPr>
        <w:spacing w:before="60" w:after="60"/>
        <w:rPr>
          <w:rFonts w:ascii="Verdana" w:hAnsi="Verdana"/>
          <w:sz w:val="20"/>
        </w:rPr>
      </w:pPr>
      <w:r w:rsidRPr="00864CF5">
        <w:rPr>
          <w:rFonts w:ascii="Verdana" w:hAnsi="Verdana"/>
          <w:sz w:val="20"/>
        </w:rPr>
        <w:t>Πόλη:</w:t>
      </w:r>
    </w:p>
    <w:p w:rsidR="00E051DC" w:rsidRPr="00864CF5" w:rsidRDefault="00E051DC" w:rsidP="00E051DC">
      <w:pPr>
        <w:spacing w:before="60" w:after="60"/>
        <w:rPr>
          <w:rFonts w:ascii="Verdana" w:hAnsi="Verdana"/>
          <w:sz w:val="20"/>
        </w:rPr>
      </w:pPr>
      <w:r w:rsidRPr="00864CF5">
        <w:rPr>
          <w:rFonts w:ascii="Verdana" w:hAnsi="Verdana"/>
          <w:sz w:val="20"/>
        </w:rPr>
        <w:t>Χώρα:</w:t>
      </w:r>
    </w:p>
    <w:p w:rsidR="00E051DC" w:rsidRPr="00864CF5" w:rsidRDefault="00E051DC" w:rsidP="00E051DC">
      <w:pPr>
        <w:spacing w:before="60" w:after="60"/>
        <w:rPr>
          <w:rFonts w:ascii="Verdana" w:hAnsi="Verdana"/>
          <w:sz w:val="20"/>
        </w:rPr>
      </w:pPr>
      <w:r w:rsidRPr="00864CF5">
        <w:rPr>
          <w:rFonts w:ascii="Verdana" w:hAnsi="Verdana"/>
          <w:sz w:val="20"/>
        </w:rPr>
        <w:t>Τηλέφωνο:</w:t>
      </w:r>
    </w:p>
    <w:p w:rsidR="00E051DC" w:rsidRPr="00864CF5" w:rsidRDefault="00E051DC" w:rsidP="00E051DC">
      <w:pPr>
        <w:spacing w:before="60" w:after="60"/>
        <w:rPr>
          <w:rFonts w:ascii="Verdana" w:hAnsi="Verdana"/>
          <w:sz w:val="20"/>
        </w:rPr>
      </w:pPr>
      <w:proofErr w:type="spellStart"/>
      <w:r w:rsidRPr="00864CF5">
        <w:rPr>
          <w:rFonts w:ascii="Verdana" w:hAnsi="Verdana"/>
          <w:sz w:val="20"/>
        </w:rPr>
        <w:t>Ηλ</w:t>
      </w:r>
      <w:proofErr w:type="spellEnd"/>
      <w:r w:rsidRPr="00864CF5">
        <w:rPr>
          <w:rFonts w:ascii="Verdana" w:hAnsi="Verdana"/>
          <w:sz w:val="20"/>
        </w:rPr>
        <w:t xml:space="preserve">. </w:t>
      </w:r>
      <w:proofErr w:type="spellStart"/>
      <w:r w:rsidRPr="00864CF5">
        <w:rPr>
          <w:rFonts w:ascii="Verdana" w:hAnsi="Verdana"/>
          <w:sz w:val="20"/>
        </w:rPr>
        <w:t>ταχ</w:t>
      </w:r>
      <w:proofErr w:type="spellEnd"/>
      <w:r w:rsidRPr="00864CF5">
        <w:rPr>
          <w:rFonts w:ascii="Verdana" w:hAnsi="Verdana"/>
          <w:sz w:val="20"/>
        </w:rPr>
        <w:t>/</w:t>
      </w:r>
      <w:proofErr w:type="spellStart"/>
      <w:r w:rsidRPr="00864CF5">
        <w:rPr>
          <w:rFonts w:ascii="Verdana" w:hAnsi="Verdana"/>
          <w:sz w:val="20"/>
        </w:rPr>
        <w:t>μείο</w:t>
      </w:r>
      <w:proofErr w:type="spellEnd"/>
      <w:r w:rsidRPr="00864CF5">
        <w:rPr>
          <w:rFonts w:ascii="Verdana" w:hAnsi="Verdana"/>
          <w:sz w:val="20"/>
        </w:rPr>
        <w:t>:</w:t>
      </w:r>
    </w:p>
    <w:p w:rsidR="00E051DC" w:rsidRPr="00864CF5" w:rsidRDefault="00E051DC" w:rsidP="00E051DC">
      <w:pPr>
        <w:spacing w:before="60" w:after="60"/>
        <w:rPr>
          <w:rFonts w:ascii="Verdana" w:hAnsi="Verdana"/>
          <w:sz w:val="20"/>
        </w:rPr>
      </w:pPr>
      <w:r w:rsidRPr="00864CF5">
        <w:rPr>
          <w:rFonts w:ascii="Verdana" w:hAnsi="Verdana"/>
          <w:sz w:val="20"/>
        </w:rPr>
        <w:t>Θέση/Ενεργών υπό την ιδιότητα:</w:t>
      </w:r>
    </w:p>
    <w:p w:rsidR="00E051DC" w:rsidRDefault="00E051DC" w:rsidP="00E051DC">
      <w:pPr>
        <w:spacing w:before="60" w:after="60"/>
        <w:rPr>
          <w:rFonts w:ascii="Verdana" w:hAnsi="Verdana"/>
          <w:sz w:val="20"/>
        </w:rPr>
      </w:pPr>
    </w:p>
    <w:p w:rsidR="00E051DC" w:rsidRPr="00174DDC" w:rsidRDefault="00E051DC" w:rsidP="00E051DC">
      <w:pPr>
        <w:spacing w:before="60" w:after="60"/>
        <w:rPr>
          <w:rFonts w:ascii="Verdana" w:hAnsi="Verdana"/>
          <w:b/>
          <w:sz w:val="20"/>
        </w:rPr>
      </w:pPr>
      <w:r w:rsidRPr="00174DDC">
        <w:rPr>
          <w:rFonts w:ascii="Verdana" w:hAnsi="Verdana"/>
          <w:b/>
          <w:sz w:val="20"/>
        </w:rPr>
        <w:t>Γ: Πληροφορίες σχετικά με τη στήριξη στις ικανότητες άλλων οντοτήτων</w:t>
      </w:r>
    </w:p>
    <w:p w:rsidR="00E051DC" w:rsidRPr="00174DDC" w:rsidRDefault="00E051DC" w:rsidP="00E051DC">
      <w:pPr>
        <w:spacing w:before="60" w:after="60"/>
        <w:rPr>
          <w:rFonts w:ascii="Verdana" w:hAnsi="Verdana"/>
          <w:sz w:val="20"/>
        </w:rPr>
      </w:pPr>
      <w:r w:rsidRPr="00174DDC">
        <w:rPr>
          <w:rFonts w:ascii="Verdana" w:hAnsi="Verdana"/>
          <w:sz w:val="20"/>
        </w:rPr>
        <w:t>Βασίζεται σε ικανότητες άλλων οντοτήτων</w:t>
      </w:r>
    </w:p>
    <w:p w:rsidR="00E051DC" w:rsidRPr="00174DDC" w:rsidRDefault="00E051DC" w:rsidP="00E051DC">
      <w:pPr>
        <w:spacing w:before="60" w:after="60"/>
        <w:rPr>
          <w:rFonts w:ascii="Verdana" w:hAnsi="Verdana"/>
          <w:sz w:val="20"/>
        </w:rPr>
      </w:pPr>
      <w:r w:rsidRPr="00174DDC">
        <w:rPr>
          <w:rFonts w:ascii="Verdana" w:hAnsi="Verdana"/>
          <w:sz w:val="20"/>
        </w:rPr>
        <w:t>Ο οικονομικός φορέας στηρίζεται στις ικανότητες άλλων οντοτήτων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w:t>
      </w:r>
    </w:p>
    <w:p w:rsidR="00E051DC" w:rsidRPr="00174DDC" w:rsidRDefault="00E051DC" w:rsidP="00E051DC">
      <w:pPr>
        <w:spacing w:before="60" w:after="60"/>
        <w:rPr>
          <w:rFonts w:ascii="Verdana" w:hAnsi="Verdana"/>
          <w:sz w:val="20"/>
        </w:rPr>
      </w:pPr>
      <w:r w:rsidRPr="00174DDC">
        <w:rPr>
          <w:rFonts w:ascii="Verdana" w:hAnsi="Verdana"/>
          <w:sz w:val="20"/>
        </w:rPr>
        <w:t>Απάντηση:</w:t>
      </w:r>
    </w:p>
    <w:p w:rsidR="00E051DC" w:rsidRPr="00174DDC" w:rsidRDefault="00E051DC" w:rsidP="00E051DC">
      <w:pPr>
        <w:spacing w:before="60" w:after="60"/>
        <w:rPr>
          <w:rFonts w:ascii="Verdana" w:hAnsi="Verdana"/>
          <w:sz w:val="20"/>
        </w:rPr>
      </w:pPr>
      <w:r w:rsidRPr="00174DDC">
        <w:rPr>
          <w:rFonts w:ascii="Verdana" w:hAnsi="Verdana"/>
          <w:sz w:val="20"/>
        </w:rPr>
        <w:t>Ναι / Όχι</w:t>
      </w:r>
    </w:p>
    <w:p w:rsidR="00E051DC" w:rsidRPr="00174DDC" w:rsidRDefault="00E051DC" w:rsidP="00E051DC">
      <w:pPr>
        <w:spacing w:before="60" w:after="60"/>
        <w:rPr>
          <w:rFonts w:ascii="Verdana" w:hAnsi="Verdana"/>
          <w:sz w:val="20"/>
        </w:rPr>
      </w:pPr>
      <w:r w:rsidRPr="00174DDC">
        <w:rPr>
          <w:rFonts w:ascii="Verdana" w:hAnsi="Verdana"/>
          <w:sz w:val="20"/>
        </w:rPr>
        <w:t>Όνομα της οντότητας</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Ταυτότητα της οντότητας</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lastRenderedPageBreak/>
        <w:t>Τύπος ταυτότητας</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Κωδικοί CPV</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p>
    <w:p w:rsidR="00E051DC" w:rsidRPr="00174DDC" w:rsidRDefault="00E051DC" w:rsidP="00E051DC">
      <w:pPr>
        <w:spacing w:before="60" w:after="60"/>
        <w:rPr>
          <w:rFonts w:ascii="Verdana" w:hAnsi="Verdana"/>
          <w:b/>
          <w:sz w:val="20"/>
        </w:rPr>
      </w:pPr>
      <w:r w:rsidRPr="00174DDC">
        <w:rPr>
          <w:rFonts w:ascii="Verdana" w:hAnsi="Verdana"/>
          <w:b/>
          <w:sz w:val="20"/>
        </w:rPr>
        <w:t xml:space="preserve">Δ: Πληροφορίες σχετικά με υπεργολάβους στην ικανότητα των οποίων δεν στηρίζεται ο οικονομικός φορέας </w:t>
      </w:r>
    </w:p>
    <w:p w:rsidR="00E051DC" w:rsidRPr="00A923AA" w:rsidRDefault="00E051DC" w:rsidP="00E051DC">
      <w:pPr>
        <w:spacing w:before="60" w:after="60"/>
        <w:rPr>
          <w:rFonts w:ascii="Verdana" w:hAnsi="Verdana"/>
          <w:sz w:val="20"/>
        </w:rPr>
      </w:pPr>
      <w:r w:rsidRPr="00A923AA">
        <w:rPr>
          <w:rFonts w:ascii="Verdana" w:hAnsi="Verdana"/>
          <w:sz w:val="20"/>
        </w:rPr>
        <w:t>Δεν βασίζεται σε ικανότητες άλλων οντοτήτων</w:t>
      </w:r>
    </w:p>
    <w:p w:rsidR="00E051DC" w:rsidRPr="00A923AA" w:rsidRDefault="00E051DC" w:rsidP="00E051DC">
      <w:pPr>
        <w:spacing w:before="60" w:after="60"/>
        <w:rPr>
          <w:rFonts w:ascii="Verdana" w:hAnsi="Verdana"/>
          <w:sz w:val="20"/>
        </w:rPr>
      </w:pPr>
      <w:r w:rsidRPr="00A923AA">
        <w:rPr>
          <w:rFonts w:ascii="Verdana" w:hAnsi="Verdana"/>
          <w:sz w:val="20"/>
        </w:rPr>
        <w:t>Ο οικονομικός φορέας προτίθεται να αναθέσει οποιοδήποτε τμήμα της σύμβασης σε τρίτους υπό μορφή υπεργολαβίας;</w:t>
      </w:r>
    </w:p>
    <w:p w:rsidR="00E051DC" w:rsidRPr="00A923AA" w:rsidRDefault="00E051DC" w:rsidP="00E051DC">
      <w:pPr>
        <w:spacing w:before="60" w:after="60"/>
        <w:rPr>
          <w:rFonts w:ascii="Verdana" w:hAnsi="Verdana"/>
          <w:sz w:val="20"/>
        </w:rPr>
      </w:pPr>
      <w:r w:rsidRPr="00A923AA">
        <w:rPr>
          <w:rFonts w:ascii="Verdana" w:hAnsi="Verdana"/>
          <w:sz w:val="20"/>
        </w:rPr>
        <w:t>Απάντηση:</w:t>
      </w:r>
    </w:p>
    <w:p w:rsidR="00E051DC" w:rsidRPr="00A923AA" w:rsidRDefault="00E051DC" w:rsidP="00E051DC">
      <w:pPr>
        <w:spacing w:before="60" w:after="60"/>
        <w:rPr>
          <w:rFonts w:ascii="Verdana" w:hAnsi="Verdana"/>
          <w:sz w:val="20"/>
        </w:rPr>
      </w:pPr>
      <w:r w:rsidRPr="00A923AA">
        <w:rPr>
          <w:rFonts w:ascii="Verdana" w:hAnsi="Verdana"/>
          <w:sz w:val="20"/>
        </w:rPr>
        <w:t>Ναι / Όχι</w:t>
      </w:r>
    </w:p>
    <w:p w:rsidR="00E051DC" w:rsidRPr="00174DDC" w:rsidRDefault="00E051DC" w:rsidP="00E051DC">
      <w:pPr>
        <w:spacing w:before="60" w:after="60"/>
        <w:rPr>
          <w:rFonts w:ascii="Verdana" w:hAnsi="Verdana"/>
          <w:sz w:val="20"/>
        </w:rPr>
      </w:pPr>
      <w:r w:rsidRPr="00174DDC">
        <w:rPr>
          <w:rFonts w:ascii="Verdana" w:hAnsi="Verdana"/>
          <w:sz w:val="20"/>
        </w:rPr>
        <w:t>Όνομα της οντότητας</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Ταυτότητα της οντότητας</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Τύπος ταυτότητας</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Κωδικοί CPV</w:t>
      </w:r>
    </w:p>
    <w:p w:rsidR="00E051DC" w:rsidRPr="00174DDC" w:rsidRDefault="00E051DC" w:rsidP="00E051DC">
      <w:pPr>
        <w:spacing w:before="60" w:after="60"/>
        <w:rPr>
          <w:rFonts w:ascii="Verdana" w:hAnsi="Verdana"/>
          <w:sz w:val="20"/>
        </w:rPr>
      </w:pPr>
      <w:r w:rsidRPr="00174DDC">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p>
    <w:p w:rsidR="00E051DC" w:rsidRPr="00864CF5" w:rsidRDefault="00E051DC" w:rsidP="00E051DC">
      <w:pPr>
        <w:spacing w:before="60" w:after="60"/>
        <w:rPr>
          <w:rStyle w:val="content-left"/>
          <w:rFonts w:ascii="Verdana" w:hAnsi="Verdana"/>
          <w:b/>
          <w:sz w:val="20"/>
        </w:rPr>
      </w:pPr>
      <w:r w:rsidRPr="00864CF5">
        <w:rPr>
          <w:rStyle w:val="content-left"/>
          <w:rFonts w:ascii="Verdana" w:hAnsi="Verdana"/>
          <w:b/>
          <w:sz w:val="20"/>
        </w:rPr>
        <w:t>Μέρος ΙΙΙ: Λόγοι αποκλεισμού</w:t>
      </w:r>
    </w:p>
    <w:p w:rsidR="00E051DC" w:rsidRPr="00864CF5" w:rsidRDefault="00E051DC" w:rsidP="00E051DC">
      <w:pPr>
        <w:spacing w:before="60" w:after="60"/>
        <w:rPr>
          <w:rFonts w:ascii="Verdana" w:hAnsi="Verdana"/>
          <w:sz w:val="20"/>
        </w:rPr>
      </w:pPr>
      <w:r w:rsidRPr="00864CF5">
        <w:rPr>
          <w:rFonts w:ascii="Verdana" w:hAnsi="Verdana"/>
          <w:sz w:val="20"/>
        </w:rPr>
        <w:t>Α: Λόγοι που σχετίζονται με ποινικές καταδίκες</w:t>
      </w:r>
    </w:p>
    <w:p w:rsidR="00E051DC" w:rsidRPr="00864CF5" w:rsidRDefault="00E051DC" w:rsidP="00E051DC">
      <w:pPr>
        <w:spacing w:before="60" w:after="60"/>
        <w:rPr>
          <w:rFonts w:ascii="Verdana" w:hAnsi="Verdana"/>
          <w:sz w:val="20"/>
        </w:rPr>
      </w:pPr>
      <w:r w:rsidRPr="00864CF5">
        <w:rPr>
          <w:rFonts w:ascii="Verdana" w:hAnsi="Verdana"/>
          <w:sz w:val="20"/>
        </w:rPr>
        <w:t>Λόγοι που σχετίζονται με ποινικές καταδίκες βάσει των εθνικών διατάξεων για την εφαρμογή των λόγων που ορίζονται στο άρθρο 57 παράγραφος 1 της οδηγίας:</w:t>
      </w:r>
    </w:p>
    <w:p w:rsidR="00E051DC" w:rsidRPr="00134D51" w:rsidRDefault="00E051DC" w:rsidP="00E051DC">
      <w:pPr>
        <w:spacing w:before="60" w:after="60"/>
        <w:rPr>
          <w:rFonts w:ascii="Verdana" w:hAnsi="Verdana"/>
          <w:sz w:val="20"/>
        </w:rPr>
      </w:pPr>
      <w:r w:rsidRPr="00134D51">
        <w:rPr>
          <w:rFonts w:ascii="Verdana" w:hAnsi="Verdana"/>
          <w:sz w:val="20"/>
        </w:rPr>
        <w:t xml:space="preserve">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w:t>
      </w:r>
      <w:r w:rsidRPr="00134D51">
        <w:rPr>
          <w:rFonts w:ascii="Verdana" w:hAnsi="Verdana"/>
          <w:sz w:val="20"/>
        </w:rPr>
        <w:lastRenderedPageBreak/>
        <w:t>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E051DC" w:rsidRPr="00134D51" w:rsidRDefault="00E051DC" w:rsidP="00E051DC">
      <w:pPr>
        <w:spacing w:before="60" w:after="60"/>
        <w:rPr>
          <w:rFonts w:ascii="Verdana" w:hAnsi="Verdana"/>
          <w:sz w:val="20"/>
        </w:rPr>
      </w:pPr>
      <w:r w:rsidRPr="00134D51">
        <w:rPr>
          <w:rFonts w:ascii="Verdana" w:hAnsi="Verdana"/>
          <w:sz w:val="20"/>
        </w:rPr>
        <w:t>Απάντηση:</w:t>
      </w:r>
    </w:p>
    <w:p w:rsidR="00E051DC" w:rsidRPr="00864CF5" w:rsidRDefault="00E051DC" w:rsidP="00E051DC">
      <w:pPr>
        <w:spacing w:before="60" w:after="60"/>
        <w:rPr>
          <w:rFonts w:ascii="Verdana" w:hAnsi="Verdana"/>
          <w:sz w:val="20"/>
        </w:rPr>
      </w:pPr>
      <w:r w:rsidRPr="00864CF5">
        <w:rPr>
          <w:rFonts w:ascii="Verdana" w:hAnsi="Verdana"/>
          <w:sz w:val="20"/>
        </w:rPr>
        <w:t xml:space="preserve">Ναι / Όχι </w:t>
      </w:r>
    </w:p>
    <w:p w:rsidR="00E051DC" w:rsidRPr="00134D51" w:rsidRDefault="00E051DC" w:rsidP="00E051DC">
      <w:pPr>
        <w:spacing w:before="60" w:after="60"/>
        <w:rPr>
          <w:rFonts w:ascii="Verdana" w:hAnsi="Verdana"/>
          <w:sz w:val="20"/>
        </w:rPr>
      </w:pPr>
      <w:r w:rsidRPr="00134D51">
        <w:rPr>
          <w:rFonts w:ascii="Verdana" w:hAnsi="Verdana"/>
          <w:sz w:val="20"/>
        </w:rPr>
        <w:t>Ημερομηνία της καταδίκης</w:t>
      </w:r>
    </w:p>
    <w:p w:rsidR="00E051DC" w:rsidRPr="00134D51" w:rsidRDefault="00E051DC" w:rsidP="00E051DC">
      <w:pPr>
        <w:spacing w:before="60" w:after="60"/>
        <w:rPr>
          <w:rFonts w:ascii="Verdana" w:hAnsi="Verdana"/>
          <w:sz w:val="20"/>
        </w:rPr>
      </w:pPr>
      <w:r w:rsidRPr="00134D51">
        <w:rPr>
          <w:rFonts w:ascii="Verdana" w:hAnsi="Verdana"/>
          <w:sz w:val="20"/>
        </w:rPr>
        <w:t>..</w:t>
      </w:r>
    </w:p>
    <w:p w:rsidR="00E051DC" w:rsidRPr="00134D51" w:rsidRDefault="00E051DC" w:rsidP="00E051DC">
      <w:pPr>
        <w:spacing w:before="60" w:after="60"/>
        <w:rPr>
          <w:rFonts w:ascii="Verdana" w:hAnsi="Verdana"/>
          <w:sz w:val="20"/>
        </w:rPr>
      </w:pPr>
      <w:r w:rsidRPr="00134D51">
        <w:rPr>
          <w:rFonts w:ascii="Verdana" w:hAnsi="Verdana"/>
          <w:sz w:val="20"/>
        </w:rPr>
        <w:t>Λόγος(-οι)</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Pr="00134D51" w:rsidRDefault="00E051DC" w:rsidP="00E051DC">
      <w:pPr>
        <w:spacing w:before="60" w:after="60"/>
        <w:rPr>
          <w:rFonts w:ascii="Verdana" w:hAnsi="Verdana"/>
          <w:sz w:val="20"/>
        </w:rPr>
      </w:pPr>
      <w:r w:rsidRPr="00134D51">
        <w:rPr>
          <w:rFonts w:ascii="Verdana" w:hAnsi="Verdana"/>
          <w:sz w:val="20"/>
        </w:rPr>
        <w:t>Προσδιορίστε ποιος έχει καταδικαστεί</w:t>
      </w:r>
    </w:p>
    <w:p w:rsidR="00E051DC" w:rsidRPr="00134D51" w:rsidRDefault="00E051DC" w:rsidP="00E051DC">
      <w:pPr>
        <w:spacing w:before="60" w:after="60"/>
        <w:rPr>
          <w:rFonts w:ascii="Verdana" w:hAnsi="Verdana"/>
          <w:sz w:val="20"/>
        </w:rPr>
      </w:pPr>
      <w:r w:rsidRPr="00134D51">
        <w:rPr>
          <w:rFonts w:ascii="Verdana" w:hAnsi="Verdana"/>
          <w:sz w:val="20"/>
        </w:rPr>
        <w:t>-</w:t>
      </w:r>
    </w:p>
    <w:p w:rsidR="00E051DC" w:rsidRPr="00134D51" w:rsidRDefault="00E051DC" w:rsidP="00E051DC">
      <w:pPr>
        <w:spacing w:before="60" w:after="60"/>
        <w:rPr>
          <w:rFonts w:ascii="Verdana" w:hAnsi="Verdana"/>
          <w:sz w:val="20"/>
        </w:rPr>
      </w:pPr>
      <w:r w:rsidRPr="00134D51">
        <w:rPr>
          <w:rFonts w:ascii="Verdana" w:hAnsi="Verdana"/>
          <w:sz w:val="20"/>
        </w:rPr>
        <w:t>Εφόσον καθορίζεται απευθείας στην καταδικαστική απόφαση, διάρκεια</w:t>
      </w:r>
      <w:r w:rsidR="008D57AC">
        <w:rPr>
          <w:rFonts w:ascii="Verdana" w:hAnsi="Verdana"/>
          <w:sz w:val="20"/>
        </w:rPr>
        <w:t xml:space="preserve"> </w:t>
      </w:r>
      <w:r w:rsidRPr="00134D51">
        <w:rPr>
          <w:rFonts w:ascii="Verdana" w:hAnsi="Verdana"/>
          <w:sz w:val="20"/>
        </w:rPr>
        <w:t>της περιόδου αποκλεισμού και σχετικό(-ά) σημείο(-α)</w:t>
      </w:r>
    </w:p>
    <w:p w:rsidR="00E051DC" w:rsidRPr="00134D51" w:rsidRDefault="00E051DC" w:rsidP="00E051DC">
      <w:pPr>
        <w:spacing w:before="60" w:after="60"/>
        <w:rPr>
          <w:rFonts w:ascii="Verdana" w:hAnsi="Verdana"/>
          <w:sz w:val="20"/>
        </w:rPr>
      </w:pPr>
      <w:r w:rsidRPr="00134D51">
        <w:rPr>
          <w:rFonts w:ascii="Verdana" w:hAnsi="Verdana"/>
          <w:sz w:val="20"/>
        </w:rPr>
        <w:t>-</w:t>
      </w:r>
    </w:p>
    <w:p w:rsidR="00E051DC" w:rsidRPr="00134D51" w:rsidRDefault="00E051DC" w:rsidP="00E051DC">
      <w:pPr>
        <w:spacing w:before="60" w:after="60"/>
        <w:rPr>
          <w:rFonts w:ascii="Verdana" w:hAnsi="Verdana"/>
          <w:sz w:val="20"/>
        </w:rPr>
      </w:pPr>
      <w:r w:rsidRPr="00134D51">
        <w:rPr>
          <w:rFonts w:ascii="Verdana" w:hAnsi="Verdana"/>
          <w:sz w:val="20"/>
        </w:rPr>
        <w:t xml:space="preserve">Σε περίπτωση </w:t>
      </w:r>
      <w:r w:rsidR="008D57AC" w:rsidRPr="00134D51">
        <w:rPr>
          <w:rFonts w:ascii="Verdana" w:hAnsi="Verdana"/>
          <w:sz w:val="20"/>
        </w:rPr>
        <w:t>καταδίκης</w:t>
      </w:r>
      <w:r w:rsidRPr="00134D51">
        <w:rPr>
          <w:rFonts w:ascii="Verdana" w:hAnsi="Verdana"/>
          <w:sz w:val="20"/>
        </w:rPr>
        <w:t>, ο οικονομικός φορέας έχει λάβει μέτρα που</w:t>
      </w:r>
      <w:r>
        <w:rPr>
          <w:rFonts w:ascii="Verdana" w:hAnsi="Verdana"/>
          <w:sz w:val="20"/>
        </w:rPr>
        <w:t xml:space="preserve"> </w:t>
      </w:r>
      <w:r w:rsidRPr="00134D51">
        <w:rPr>
          <w:rFonts w:ascii="Verdana" w:hAnsi="Verdana"/>
          <w:sz w:val="20"/>
        </w:rPr>
        <w:t>να αποδεικνύουν την αξιοπιστία του παρά την ύπαρξη σχετικού λόγου</w:t>
      </w:r>
      <w:r>
        <w:rPr>
          <w:rFonts w:ascii="Verdana" w:hAnsi="Verdana"/>
          <w:sz w:val="20"/>
        </w:rPr>
        <w:t xml:space="preserve"> </w:t>
      </w:r>
      <w:r w:rsidRPr="00134D51">
        <w:rPr>
          <w:rFonts w:ascii="Verdana" w:hAnsi="Verdana"/>
          <w:sz w:val="20"/>
        </w:rPr>
        <w:t>αποκλεισμού (“αυτοκάθαρση”);</w:t>
      </w:r>
    </w:p>
    <w:p w:rsidR="00E051DC" w:rsidRPr="00134D51" w:rsidRDefault="00E051DC" w:rsidP="00E051DC">
      <w:pPr>
        <w:spacing w:before="60" w:after="60"/>
        <w:rPr>
          <w:rFonts w:ascii="Verdana" w:hAnsi="Verdana"/>
          <w:sz w:val="20"/>
        </w:rPr>
      </w:pPr>
      <w:r w:rsidRPr="00134D51">
        <w:rPr>
          <w:rFonts w:ascii="Verdana" w:hAnsi="Verdana"/>
          <w:sz w:val="20"/>
        </w:rPr>
        <w:t>Ναι / Όχι</w:t>
      </w:r>
    </w:p>
    <w:p w:rsidR="00E051DC" w:rsidRPr="00134D51" w:rsidRDefault="00E051DC" w:rsidP="00E051DC">
      <w:pPr>
        <w:spacing w:before="60" w:after="60"/>
        <w:rPr>
          <w:rFonts w:ascii="Verdana" w:hAnsi="Verdana"/>
          <w:sz w:val="20"/>
        </w:rPr>
      </w:pPr>
      <w:r w:rsidRPr="00134D51">
        <w:rPr>
          <w:rFonts w:ascii="Verdana" w:hAnsi="Verdana"/>
          <w:sz w:val="20"/>
        </w:rPr>
        <w:t>Περιγράψτε τα μέτρα που λήφθηκαν</w:t>
      </w:r>
    </w:p>
    <w:p w:rsidR="00E051DC" w:rsidRPr="00864CF5" w:rsidRDefault="00E051DC" w:rsidP="00E051DC">
      <w:pPr>
        <w:spacing w:before="60" w:after="60"/>
        <w:rPr>
          <w:rFonts w:ascii="Verdana" w:hAnsi="Verdana"/>
          <w:sz w:val="20"/>
        </w:rPr>
      </w:pPr>
      <w:r w:rsidRPr="00134D51">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134D51" w:rsidRDefault="00E051DC" w:rsidP="00E051DC">
      <w:pPr>
        <w:spacing w:before="60" w:after="60"/>
        <w:rPr>
          <w:rFonts w:ascii="Verdana" w:hAnsi="Verdana"/>
          <w:sz w:val="20"/>
        </w:rPr>
      </w:pPr>
      <w:r w:rsidRPr="00134D51">
        <w:rPr>
          <w:rFonts w:ascii="Verdana" w:hAnsi="Verdana"/>
          <w:sz w:val="20"/>
        </w:rPr>
        <w:t>Διαφθορά</w:t>
      </w:r>
    </w:p>
    <w:p w:rsidR="00E051DC" w:rsidRPr="00134D51" w:rsidRDefault="00E051DC" w:rsidP="00E051DC">
      <w:pPr>
        <w:spacing w:before="60" w:after="60"/>
        <w:rPr>
          <w:rFonts w:ascii="Verdana" w:hAnsi="Verdana"/>
          <w:sz w:val="20"/>
        </w:rPr>
      </w:pPr>
      <w:r w:rsidRPr="00134D51">
        <w:rPr>
          <w:rFonts w:ascii="Verdana" w:hAnsi="Verdana"/>
          <w:sz w:val="20"/>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E051DC" w:rsidRPr="00134D51" w:rsidRDefault="00E051DC" w:rsidP="00E051DC">
      <w:pPr>
        <w:spacing w:before="60" w:after="60"/>
        <w:rPr>
          <w:rFonts w:ascii="Verdana" w:hAnsi="Verdana"/>
          <w:sz w:val="20"/>
        </w:rPr>
      </w:pPr>
      <w:r w:rsidRPr="00134D51">
        <w:rPr>
          <w:rFonts w:ascii="Verdana" w:hAnsi="Verdana"/>
          <w:sz w:val="20"/>
        </w:rPr>
        <w:t>Απάντηση:</w:t>
      </w:r>
    </w:p>
    <w:p w:rsidR="00E051DC" w:rsidRPr="00134D51" w:rsidRDefault="00E051DC" w:rsidP="00E051DC">
      <w:pPr>
        <w:spacing w:before="60" w:after="60"/>
        <w:rPr>
          <w:rFonts w:ascii="Verdana" w:hAnsi="Verdana"/>
          <w:sz w:val="20"/>
        </w:rPr>
      </w:pPr>
      <w:r w:rsidRPr="00134D51">
        <w:rPr>
          <w:rFonts w:ascii="Verdana" w:hAnsi="Verdana"/>
          <w:sz w:val="20"/>
        </w:rPr>
        <w:t>Ναι / Όχι</w:t>
      </w:r>
    </w:p>
    <w:p w:rsidR="00E051DC" w:rsidRPr="00134D51" w:rsidRDefault="00E051DC" w:rsidP="00E051DC">
      <w:pPr>
        <w:spacing w:before="60" w:after="60"/>
        <w:rPr>
          <w:rFonts w:ascii="Verdana" w:hAnsi="Verdana"/>
          <w:sz w:val="20"/>
        </w:rPr>
      </w:pPr>
      <w:r w:rsidRPr="00134D51">
        <w:rPr>
          <w:rFonts w:ascii="Verdana" w:hAnsi="Verdana"/>
          <w:sz w:val="20"/>
        </w:rPr>
        <w:t>Ημερομηνία της καταδίκης</w:t>
      </w:r>
    </w:p>
    <w:p w:rsidR="00E051DC" w:rsidRPr="00134D51" w:rsidRDefault="00E051DC" w:rsidP="00E051DC">
      <w:pPr>
        <w:spacing w:before="60" w:after="60"/>
        <w:rPr>
          <w:rFonts w:ascii="Verdana" w:hAnsi="Verdana"/>
          <w:sz w:val="20"/>
        </w:rPr>
      </w:pPr>
      <w:r w:rsidRPr="00134D51">
        <w:rPr>
          <w:rFonts w:ascii="Verdana" w:hAnsi="Verdana"/>
          <w:sz w:val="20"/>
        </w:rPr>
        <w:t>..</w:t>
      </w:r>
    </w:p>
    <w:p w:rsidR="00E051DC" w:rsidRPr="00134D51" w:rsidRDefault="00E051DC" w:rsidP="00E051DC">
      <w:pPr>
        <w:spacing w:before="60" w:after="60"/>
        <w:rPr>
          <w:rFonts w:ascii="Verdana" w:hAnsi="Verdana"/>
          <w:sz w:val="20"/>
        </w:rPr>
      </w:pPr>
      <w:r w:rsidRPr="00134D51">
        <w:rPr>
          <w:rFonts w:ascii="Verdana" w:hAnsi="Verdana"/>
          <w:sz w:val="20"/>
        </w:rPr>
        <w:t>Λόγος(-οι)</w:t>
      </w:r>
    </w:p>
    <w:p w:rsidR="00E051DC" w:rsidRPr="00134D51" w:rsidRDefault="00E051DC" w:rsidP="00E051DC">
      <w:pPr>
        <w:spacing w:before="60" w:after="60"/>
        <w:rPr>
          <w:rFonts w:ascii="Verdana" w:hAnsi="Verdana"/>
          <w:sz w:val="20"/>
        </w:rPr>
      </w:pPr>
      <w:r w:rsidRPr="00134D51">
        <w:rPr>
          <w:rFonts w:ascii="Verdana" w:hAnsi="Verdana"/>
          <w:sz w:val="20"/>
        </w:rPr>
        <w:t>-</w:t>
      </w:r>
    </w:p>
    <w:p w:rsidR="00E051DC" w:rsidRPr="00134D51" w:rsidRDefault="00E051DC" w:rsidP="00E051DC">
      <w:pPr>
        <w:spacing w:before="60" w:after="60"/>
        <w:rPr>
          <w:rFonts w:ascii="Verdana" w:hAnsi="Verdana"/>
          <w:sz w:val="20"/>
        </w:rPr>
      </w:pPr>
      <w:r w:rsidRPr="00134D51">
        <w:rPr>
          <w:rFonts w:ascii="Verdana" w:hAnsi="Verdana"/>
          <w:sz w:val="20"/>
        </w:rPr>
        <w:t>Προσδιορίστε ποιος έχει καταδικαστεί</w:t>
      </w:r>
    </w:p>
    <w:p w:rsidR="00E051DC" w:rsidRPr="00134D51" w:rsidRDefault="00E051DC" w:rsidP="00E051DC">
      <w:pPr>
        <w:spacing w:before="60" w:after="60"/>
        <w:rPr>
          <w:rFonts w:ascii="Verdana" w:hAnsi="Verdana"/>
          <w:sz w:val="20"/>
        </w:rPr>
      </w:pPr>
      <w:r w:rsidRPr="00134D51">
        <w:rPr>
          <w:rFonts w:ascii="Verdana" w:hAnsi="Verdana"/>
          <w:sz w:val="20"/>
        </w:rPr>
        <w:t>-</w:t>
      </w:r>
    </w:p>
    <w:p w:rsidR="00E051DC" w:rsidRPr="00134D51" w:rsidRDefault="00E051DC" w:rsidP="00E051DC">
      <w:pPr>
        <w:spacing w:before="60" w:after="60"/>
        <w:rPr>
          <w:rFonts w:ascii="Verdana" w:hAnsi="Verdana"/>
          <w:sz w:val="20"/>
        </w:rPr>
      </w:pPr>
      <w:r w:rsidRPr="00134D51">
        <w:rPr>
          <w:rFonts w:ascii="Verdana" w:hAnsi="Verdana"/>
          <w:sz w:val="20"/>
        </w:rPr>
        <w:lastRenderedPageBreak/>
        <w:t>Εφόσον καθορίζεται απευθείας στην καταδικαστική απόφαση, διάρκεια της περιόδου αποκλεισμού και σχετικό(-ά) σημείο(-α)</w:t>
      </w:r>
    </w:p>
    <w:p w:rsidR="00E051DC" w:rsidRDefault="00E051DC" w:rsidP="00E051DC">
      <w:pPr>
        <w:spacing w:before="60" w:after="60"/>
        <w:rPr>
          <w:rFonts w:ascii="Verdana" w:hAnsi="Verdana"/>
          <w:sz w:val="20"/>
        </w:rPr>
      </w:pPr>
      <w:r>
        <w:rPr>
          <w:rFonts w:ascii="Verdana" w:hAnsi="Verdana"/>
          <w:sz w:val="20"/>
        </w:rPr>
        <w:t>-</w:t>
      </w:r>
    </w:p>
    <w:p w:rsidR="00E051DC" w:rsidRPr="00134D51" w:rsidRDefault="00E051DC" w:rsidP="00E051DC">
      <w:pPr>
        <w:spacing w:before="60" w:after="60"/>
        <w:rPr>
          <w:rFonts w:ascii="Verdana" w:hAnsi="Verdana"/>
          <w:sz w:val="20"/>
        </w:rPr>
      </w:pPr>
      <w:r w:rsidRPr="00134D51">
        <w:rPr>
          <w:rFonts w:ascii="Verdana" w:hAnsi="Verdana"/>
          <w:sz w:val="20"/>
        </w:rPr>
        <w:t xml:space="preserve">Σε περίπτωση </w:t>
      </w:r>
      <w:r w:rsidR="008D57AC" w:rsidRPr="00134D51">
        <w:rPr>
          <w:rFonts w:ascii="Verdana" w:hAnsi="Verdana"/>
          <w:sz w:val="20"/>
        </w:rPr>
        <w:t>καταδίκης</w:t>
      </w:r>
      <w:r w:rsidRPr="00134D51">
        <w:rPr>
          <w:rFonts w:ascii="Verdana" w:hAnsi="Verdana"/>
          <w:sz w:val="20"/>
        </w:rPr>
        <w:t>, ο οικονομικός φορέας έχει λάβει μέτρα που να αποδεικνύουν την αξιοπιστία του παρά την ύπαρξη σχετικού λόγου αποκλεισμού (“αυτοκάθαρση”);</w:t>
      </w:r>
    </w:p>
    <w:p w:rsidR="00E051DC" w:rsidRDefault="00E051DC" w:rsidP="00E051DC">
      <w:pPr>
        <w:spacing w:before="60" w:after="60"/>
        <w:rPr>
          <w:rFonts w:ascii="Verdana" w:hAnsi="Verdana"/>
          <w:sz w:val="20"/>
        </w:rPr>
      </w:pPr>
      <w:r w:rsidRPr="00134D51">
        <w:rPr>
          <w:rFonts w:ascii="Verdana" w:hAnsi="Verdana"/>
          <w:sz w:val="20"/>
        </w:rPr>
        <w:t>Ναι / Όχι</w:t>
      </w:r>
    </w:p>
    <w:p w:rsidR="00E051DC" w:rsidRDefault="00E051DC" w:rsidP="00E051DC">
      <w:pPr>
        <w:spacing w:before="60" w:after="60"/>
        <w:rPr>
          <w:rFonts w:ascii="Verdana" w:hAnsi="Verdana"/>
          <w:sz w:val="20"/>
        </w:rPr>
      </w:pP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Απάτη</w:t>
      </w:r>
    </w:p>
    <w:p w:rsidR="00E051DC" w:rsidRPr="009734E9" w:rsidRDefault="00E051DC" w:rsidP="00E051DC">
      <w:pPr>
        <w:spacing w:before="60" w:after="60"/>
        <w:rPr>
          <w:rFonts w:ascii="Verdana" w:hAnsi="Verdana"/>
          <w:sz w:val="20"/>
        </w:rPr>
      </w:pPr>
      <w:r w:rsidRPr="009734E9">
        <w:rPr>
          <w:rFonts w:ascii="Verdana" w:hAnsi="Verdana"/>
          <w:sz w:val="20"/>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Ημερομηνία της καταδίκης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Λόγος(-οι)</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Προσδιορίστε ποιος έχει καταδικαστεί</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Εφόσον καθορίζεται απευθείας στην καταδικαστική απόφαση, διάρκεια της περιόδου αποκλεισμού και σχετικό(-ά) σημείο(-α)</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 xml:space="preserve">Σε περίπτωση </w:t>
      </w:r>
      <w:r w:rsidR="008D57AC" w:rsidRPr="009734E9">
        <w:rPr>
          <w:rFonts w:ascii="Verdana" w:hAnsi="Verdana"/>
          <w:sz w:val="20"/>
        </w:rPr>
        <w:t>καταδίκης</w:t>
      </w:r>
      <w:r w:rsidRPr="009734E9">
        <w:rPr>
          <w:rFonts w:ascii="Verdana" w:hAnsi="Verdana"/>
          <w:sz w:val="20"/>
        </w:rPr>
        <w:t>, ο οικονομικός φορέας έχει λάβει μέτρα που να αποδεικνύουν την αξιοπιστία του παρά την ύπαρξη σχετικού λόγου αποκλεισμού (“αυτοκάθαρση”);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lastRenderedPageBreak/>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Pr="009734E9" w:rsidRDefault="00E051DC" w:rsidP="00E051DC">
      <w:pPr>
        <w:spacing w:before="60" w:after="60"/>
        <w:rPr>
          <w:rFonts w:ascii="Verdana" w:hAnsi="Verdana"/>
          <w:sz w:val="20"/>
        </w:rPr>
      </w:pPr>
      <w:r w:rsidRPr="009734E9">
        <w:rPr>
          <w:rFonts w:ascii="Verdana" w:hAnsi="Verdana"/>
          <w:sz w:val="20"/>
        </w:rPr>
        <w:t>Τρομοκρατικά εγκλήματα ή εγκλήματα συνδεόμενα με τρομοκρατικές δραστηριότητες 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Ημερομηνία της καταδίκης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Λόγος(-οι)</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Προσδιορίστε ποιος έχει καταδικαστεί</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134D51" w:rsidRDefault="00E051DC" w:rsidP="00E051DC">
      <w:pPr>
        <w:spacing w:before="60" w:after="60"/>
        <w:rPr>
          <w:rFonts w:ascii="Verdana" w:hAnsi="Verdana"/>
          <w:sz w:val="20"/>
        </w:rPr>
      </w:pPr>
      <w:r w:rsidRPr="009734E9">
        <w:rPr>
          <w:rFonts w:ascii="Verdana" w:hAnsi="Verdana"/>
          <w:sz w:val="20"/>
        </w:rPr>
        <w:t>Εφόσον καθορίζεται απευθείας στην καταδικαστική απόφαση, διάρκεια της περιόδου αποκλεισμού και σχετικό(-ά) σημείο(-α)</w:t>
      </w:r>
    </w:p>
    <w:p w:rsidR="00E051DC" w:rsidRDefault="00E051DC" w:rsidP="00E051DC">
      <w:pPr>
        <w:spacing w:before="60" w:after="60"/>
        <w:rPr>
          <w:rFonts w:ascii="Verdana" w:hAnsi="Verdana"/>
          <w:sz w:val="20"/>
        </w:rPr>
      </w:pPr>
      <w:r>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 xml:space="preserve">Σε περίπτωση </w:t>
      </w:r>
      <w:r w:rsidR="008D57AC" w:rsidRPr="009734E9">
        <w:rPr>
          <w:rFonts w:ascii="Verdana" w:hAnsi="Verdana"/>
          <w:sz w:val="20"/>
        </w:rPr>
        <w:t>καταδίκης</w:t>
      </w:r>
      <w:r w:rsidRPr="009734E9">
        <w:rPr>
          <w:rFonts w:ascii="Verdana" w:hAnsi="Verdana"/>
          <w:sz w:val="20"/>
        </w:rPr>
        <w:t>, ο οικονομικός φορέας έχει λάβει μέτρα που να αποδεικνύουν την αξιοπιστία του παρά την ύπαρξη σχετικού λόγου αποκλεισμού (“αυτοκάθαρση”);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8D57AC" w:rsidRDefault="008D57AC" w:rsidP="00E051DC">
      <w:pPr>
        <w:spacing w:before="60" w:after="60"/>
        <w:rPr>
          <w:rFonts w:ascii="Verdana" w:hAnsi="Verdana"/>
          <w:sz w:val="20"/>
        </w:rPr>
      </w:pP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Pr="009734E9" w:rsidRDefault="00E051DC" w:rsidP="00E051DC">
      <w:pPr>
        <w:spacing w:before="60" w:after="60"/>
        <w:rPr>
          <w:rFonts w:ascii="Verdana" w:hAnsi="Verdana"/>
          <w:sz w:val="20"/>
        </w:rPr>
      </w:pPr>
    </w:p>
    <w:p w:rsidR="00E051DC" w:rsidRDefault="00E051DC" w:rsidP="00E051DC">
      <w:pPr>
        <w:spacing w:before="60" w:after="60"/>
        <w:rPr>
          <w:rFonts w:ascii="Verdana" w:hAnsi="Verdana"/>
          <w:sz w:val="20"/>
        </w:rPr>
      </w:pPr>
      <w:r w:rsidRPr="009734E9">
        <w:rPr>
          <w:rFonts w:ascii="Verdana" w:hAnsi="Verdana"/>
          <w:sz w:val="20"/>
        </w:rPr>
        <w:t>Νομιμοποίηση εσόδων από παράνομες δραστηριότητες ή χρηματοδότηση της τρομοκρατίας</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Default="00E051DC" w:rsidP="00E051DC">
      <w:pPr>
        <w:spacing w:before="60" w:after="60"/>
        <w:rPr>
          <w:rFonts w:ascii="Verdana" w:hAnsi="Verdana"/>
          <w:sz w:val="20"/>
        </w:rPr>
      </w:pPr>
      <w:r w:rsidRPr="009734E9">
        <w:rPr>
          <w:rFonts w:ascii="Verdana" w:hAnsi="Verdana"/>
          <w:sz w:val="20"/>
        </w:rPr>
        <w:t>Ναι / Όχ</w:t>
      </w:r>
      <w:r w:rsidR="008D57AC">
        <w:rPr>
          <w:rFonts w:ascii="Verdana" w:hAnsi="Verdana"/>
          <w:sz w:val="20"/>
        </w:rPr>
        <w:t>ι</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lastRenderedPageBreak/>
        <w:t>Ημερομηνία της καταδίκης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Λόγος(-οι)</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Προσδιορίστε ποιος έχει καταδικαστεί</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Εφόσον καθορίζεται απευθείας στην καταδικαστική απόφαση, διάρκεια της περιόδου αποκλεισμού και σχετικό(-ά) σημείο(-α)</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 xml:space="preserve">Σε περίπτωση </w:t>
      </w:r>
      <w:r w:rsidR="008D57AC" w:rsidRPr="009734E9">
        <w:rPr>
          <w:rFonts w:ascii="Verdana" w:hAnsi="Verdana"/>
          <w:sz w:val="20"/>
        </w:rPr>
        <w:t>καταδίκης</w:t>
      </w:r>
      <w:r w:rsidRPr="009734E9">
        <w:rPr>
          <w:rFonts w:ascii="Verdana" w:hAnsi="Verdana"/>
          <w:sz w:val="20"/>
        </w:rPr>
        <w:t>, ο οικονομικός φορέας έχει λάβει μέτρα που να αποδεικνύουν την αξιοπιστία του παρά την ύπαρξη σχετικού λόγου αποκλεισμού (“αυτοκάθαρση”);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6D5CDF"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Default="00E051DC" w:rsidP="00E051DC">
      <w:pPr>
        <w:spacing w:before="60" w:after="60"/>
        <w:rPr>
          <w:rFonts w:ascii="Verdana" w:hAnsi="Verdana"/>
          <w:sz w:val="20"/>
        </w:rPr>
      </w:pP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Παιδική εργασία και άλλες μορφές εμπορίας ανθρώπων</w:t>
      </w:r>
    </w:p>
    <w:p w:rsidR="00E051DC" w:rsidRPr="009734E9" w:rsidRDefault="00E051DC" w:rsidP="00E051DC">
      <w:pPr>
        <w:spacing w:before="60" w:after="60"/>
        <w:rPr>
          <w:rFonts w:ascii="Verdana" w:hAnsi="Verdana"/>
          <w:sz w:val="20"/>
        </w:rPr>
      </w:pPr>
      <w:r w:rsidRPr="009734E9">
        <w:rPr>
          <w:rFonts w:ascii="Verdana" w:hAnsi="Verdana"/>
          <w:sz w:val="20"/>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Default="00E051DC" w:rsidP="00E051DC">
      <w:pPr>
        <w:spacing w:before="60" w:after="60"/>
        <w:rPr>
          <w:rFonts w:ascii="Verdana" w:hAnsi="Verdana"/>
          <w:sz w:val="20"/>
        </w:rPr>
      </w:pPr>
      <w:r w:rsidRPr="009734E9">
        <w:rPr>
          <w:rFonts w:ascii="Verdana" w:hAnsi="Verdana"/>
          <w:sz w:val="20"/>
        </w:rPr>
        <w:t>Ημερομηνία της καταδίκης</w:t>
      </w:r>
    </w:p>
    <w:p w:rsidR="00E051DC" w:rsidRDefault="00E051DC" w:rsidP="00E051DC">
      <w:pPr>
        <w:spacing w:before="60" w:after="60"/>
        <w:rPr>
          <w:rFonts w:ascii="Verdana" w:hAnsi="Verdana"/>
          <w:sz w:val="20"/>
        </w:rPr>
      </w:pPr>
      <w:r>
        <w:rPr>
          <w:rFonts w:ascii="Verdana" w:hAnsi="Verdana"/>
          <w:sz w:val="20"/>
        </w:rPr>
        <w:t>-</w:t>
      </w:r>
    </w:p>
    <w:p w:rsidR="008D57AC" w:rsidRDefault="008D57AC" w:rsidP="00E051DC">
      <w:pPr>
        <w:spacing w:before="60" w:after="60"/>
        <w:rPr>
          <w:rFonts w:ascii="Verdana" w:hAnsi="Verdana"/>
          <w:sz w:val="20"/>
        </w:rPr>
      </w:pPr>
      <w:r>
        <w:rPr>
          <w:rFonts w:ascii="Verdana" w:hAnsi="Verdana"/>
          <w:sz w:val="20"/>
        </w:rPr>
        <w:t>Λόγοι</w:t>
      </w:r>
    </w:p>
    <w:p w:rsidR="008D57AC" w:rsidRDefault="008D57AC" w:rsidP="00E051DC">
      <w:pPr>
        <w:spacing w:before="60" w:after="60"/>
        <w:rPr>
          <w:rFonts w:ascii="Verdana" w:hAnsi="Verdana"/>
          <w:sz w:val="20"/>
        </w:rPr>
      </w:pPr>
      <w:r>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Προσδιορίστε ποιος έχει καταδικαστεί</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Εφόσον καθορίζεται απευθείας στην καταδικαστική απόφαση, διάρκεια</w:t>
      </w:r>
      <w:r w:rsidR="008D57AC">
        <w:rPr>
          <w:rFonts w:ascii="Verdana" w:hAnsi="Verdana"/>
          <w:sz w:val="20"/>
        </w:rPr>
        <w:t xml:space="preserve"> </w:t>
      </w:r>
      <w:r w:rsidRPr="009734E9">
        <w:rPr>
          <w:rFonts w:ascii="Verdana" w:hAnsi="Verdana"/>
          <w:sz w:val="20"/>
        </w:rPr>
        <w:t>της περιόδου αποκλεισμού και σχετικό(-ά) σημείο(-α)</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 xml:space="preserve">Σε περίπτωση </w:t>
      </w:r>
      <w:r w:rsidR="008D57AC" w:rsidRPr="009734E9">
        <w:rPr>
          <w:rFonts w:ascii="Verdana" w:hAnsi="Verdana"/>
          <w:sz w:val="20"/>
        </w:rPr>
        <w:t>καταδίκης</w:t>
      </w:r>
      <w:r w:rsidRPr="009734E9">
        <w:rPr>
          <w:rFonts w:ascii="Verdana" w:hAnsi="Verdana"/>
          <w:sz w:val="20"/>
        </w:rPr>
        <w:t>, ο οικονομικός φορέας έχει λάβει μέτρα που να αποδεικνύουν την αξιοπιστία του παρά την ύπαρξη σχετικού λόγου αποκλεισμού (“αυτοκάθαρση”);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Default="00E051DC" w:rsidP="00E051DC">
      <w:pPr>
        <w:spacing w:before="60" w:after="60"/>
        <w:rPr>
          <w:rFonts w:ascii="Verdana" w:hAnsi="Verdana"/>
          <w:sz w:val="20"/>
        </w:rPr>
      </w:pPr>
      <w:r w:rsidRPr="009734E9">
        <w:rPr>
          <w:rFonts w:ascii="Verdana" w:hAnsi="Verdana"/>
          <w:sz w:val="20"/>
        </w:rPr>
        <w:lastRenderedPageBreak/>
        <w:t>Περιγράψτε τα μέτρα που λήφθηκαν</w:t>
      </w:r>
    </w:p>
    <w:p w:rsidR="00E051DC" w:rsidRDefault="00E051DC" w:rsidP="00E051DC">
      <w:pPr>
        <w:spacing w:before="60" w:after="60"/>
        <w:rPr>
          <w:rFonts w:ascii="Verdana" w:hAnsi="Verdana"/>
          <w:sz w:val="20"/>
        </w:rPr>
      </w:pPr>
      <w:r>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8D57AC" w:rsidRDefault="00E051DC" w:rsidP="00E051DC">
      <w:pPr>
        <w:spacing w:before="60" w:after="60"/>
        <w:rPr>
          <w:rFonts w:ascii="Verdana" w:hAnsi="Verdana"/>
          <w:b/>
          <w:sz w:val="20"/>
        </w:rPr>
      </w:pPr>
      <w:r w:rsidRPr="008D57AC">
        <w:rPr>
          <w:rFonts w:ascii="Verdana" w:hAnsi="Verdana"/>
          <w:b/>
          <w:sz w:val="20"/>
        </w:rPr>
        <w:t>Β: Λόγοι που σχετίζονται με την καταβολή φόρων ή εισφορών κοινωνικής ασφάλισης</w:t>
      </w:r>
    </w:p>
    <w:p w:rsidR="00E051DC" w:rsidRPr="00864CF5" w:rsidRDefault="00E051DC" w:rsidP="00E051DC">
      <w:pPr>
        <w:spacing w:before="60" w:after="60"/>
        <w:rPr>
          <w:rFonts w:ascii="Verdana" w:hAnsi="Verdana"/>
          <w:sz w:val="20"/>
        </w:rPr>
      </w:pPr>
      <w:r w:rsidRPr="00864CF5">
        <w:rPr>
          <w:rFonts w:ascii="Verdana" w:hAnsi="Verdana"/>
          <w:sz w:val="20"/>
        </w:rPr>
        <w:t>Καταβολή φόρων ή εισφορών κοινωνικής ασφάλισης:</w:t>
      </w:r>
    </w:p>
    <w:p w:rsidR="00E051DC" w:rsidRPr="009734E9" w:rsidRDefault="00E051DC" w:rsidP="00E051DC">
      <w:pPr>
        <w:spacing w:before="60" w:after="60"/>
        <w:rPr>
          <w:rFonts w:ascii="Verdana" w:hAnsi="Verdana"/>
          <w:sz w:val="20"/>
        </w:rPr>
      </w:pPr>
      <w:r w:rsidRPr="009734E9">
        <w:rPr>
          <w:rFonts w:ascii="Verdana" w:hAnsi="Verdana"/>
          <w:sz w:val="20"/>
        </w:rPr>
        <w:t>Καταβολή φόρων</w:t>
      </w:r>
    </w:p>
    <w:p w:rsidR="00E051DC" w:rsidRPr="009734E9" w:rsidRDefault="00E051DC" w:rsidP="00E051DC">
      <w:pPr>
        <w:spacing w:before="60" w:after="60"/>
        <w:rPr>
          <w:rFonts w:ascii="Verdana" w:hAnsi="Verdana"/>
          <w:sz w:val="20"/>
        </w:rPr>
      </w:pPr>
      <w:r w:rsidRPr="009734E9">
        <w:rPr>
          <w:rFonts w:ascii="Verdana" w:hAnsi="Verdana"/>
          <w:sz w:val="20"/>
        </w:rPr>
        <w:t>Ο οικονομικός φορέας έχει ανεκπλήρωτες υποχρεώσεις όσον αφορά την καταβολή φόρων,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864CF5" w:rsidRDefault="00E051DC" w:rsidP="00E051DC">
      <w:pPr>
        <w:spacing w:before="60" w:after="60"/>
        <w:rPr>
          <w:rFonts w:ascii="Verdana" w:hAnsi="Verdana"/>
          <w:sz w:val="20"/>
        </w:rPr>
      </w:pPr>
      <w:r w:rsidRPr="00864CF5">
        <w:rPr>
          <w:rFonts w:ascii="Verdana" w:hAnsi="Verdana"/>
          <w:sz w:val="20"/>
        </w:rPr>
        <w:t xml:space="preserve">Ναι / Όχι </w:t>
      </w:r>
    </w:p>
    <w:p w:rsidR="00E051DC" w:rsidRPr="009734E9" w:rsidRDefault="00E051DC" w:rsidP="00E051DC">
      <w:pPr>
        <w:spacing w:before="60" w:after="60"/>
        <w:rPr>
          <w:rFonts w:ascii="Verdana" w:hAnsi="Verdana"/>
          <w:sz w:val="20"/>
        </w:rPr>
      </w:pPr>
      <w:r w:rsidRPr="009734E9">
        <w:rPr>
          <w:rFonts w:ascii="Verdana" w:hAnsi="Verdana"/>
          <w:sz w:val="20"/>
        </w:rPr>
        <w:t>Χώρα ή κράτος μέλος για το οποίο πρόκειται</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Ενεχόμενο ποσό</w:t>
      </w:r>
    </w:p>
    <w:p w:rsidR="00E051DC" w:rsidRPr="009734E9" w:rsidRDefault="00E051DC" w:rsidP="00E051DC">
      <w:pPr>
        <w:spacing w:before="60" w:after="60"/>
        <w:rPr>
          <w:rFonts w:ascii="Verdana" w:hAnsi="Verdana"/>
          <w:sz w:val="20"/>
        </w:rPr>
      </w:pPr>
      <w:r w:rsidRPr="009734E9">
        <w:rPr>
          <w:rFonts w:ascii="Verdana" w:hAnsi="Verdana"/>
          <w:sz w:val="20"/>
        </w:rPr>
        <w:t>Με άλλα μέσα; Διευκρινίστε:</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Διευκρινίστε:</w:t>
      </w:r>
    </w:p>
    <w:p w:rsidR="00E051DC"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H εν λόγω απόφαση είναι τελεσίδικη και δεσμευτική;</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Σε περίπτωση καταδικαστικής απόφασης, εφόσον ορίζεται απευθείας σε αυτήν, η διάρκεια της περιόδου αποκλεισμού:</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lastRenderedPageBreak/>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Καταβολή εισφορών κοινωνικής ασφάλισης</w:t>
      </w:r>
    </w:p>
    <w:p w:rsidR="00E051DC" w:rsidRPr="009734E9" w:rsidRDefault="00E051DC" w:rsidP="00E051DC">
      <w:pPr>
        <w:spacing w:before="60" w:after="60"/>
        <w:rPr>
          <w:rFonts w:ascii="Verdana" w:hAnsi="Verdana"/>
          <w:sz w:val="20"/>
        </w:rPr>
      </w:pPr>
      <w:r w:rsidRPr="009734E9">
        <w:rPr>
          <w:rFonts w:ascii="Verdana" w:hAnsi="Verdana"/>
          <w:sz w:val="20"/>
        </w:rP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Χώρα ή κράτος μέλος για το οποίο πρόκειται</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Ενεχόμενο ποσό</w:t>
      </w:r>
    </w:p>
    <w:p w:rsidR="00E051DC" w:rsidRDefault="00E051DC" w:rsidP="00E051DC">
      <w:pPr>
        <w:spacing w:before="60" w:after="60"/>
        <w:rPr>
          <w:rFonts w:ascii="Verdana" w:hAnsi="Verdana"/>
          <w:sz w:val="20"/>
        </w:rPr>
      </w:pPr>
      <w:r w:rsidRPr="009734E9">
        <w:rPr>
          <w:rFonts w:ascii="Verdana" w:hAnsi="Verdana"/>
          <w:sz w:val="20"/>
        </w:rPr>
        <w:t>Με άλλα μέσα; Διευκρινίστε:</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Διευκρινίστε:</w:t>
      </w:r>
    </w:p>
    <w:p w:rsidR="00E051DC"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H εν λόγω απόφαση είναι τελεσίδικη και δεσμευτική;</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Σε περίπτωση καταδικαστικής απόφασης, εφόσον ορίζεται</w:t>
      </w:r>
      <w:r w:rsidR="007E4F43">
        <w:rPr>
          <w:rFonts w:ascii="Verdana" w:hAnsi="Verdana"/>
          <w:sz w:val="20"/>
        </w:rPr>
        <w:t xml:space="preserve"> </w:t>
      </w:r>
      <w:r w:rsidRPr="009734E9">
        <w:rPr>
          <w:rFonts w:ascii="Verdana" w:hAnsi="Verdana"/>
          <w:sz w:val="20"/>
        </w:rPr>
        <w:t>απευθείας σε αυτήν, η διάρκεια της περιόδου αποκλεισμού:</w:t>
      </w:r>
    </w:p>
    <w:p w:rsidR="00E051DC"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p>
    <w:p w:rsidR="00E051DC" w:rsidRPr="007E4F43" w:rsidRDefault="00E051DC" w:rsidP="00E051DC">
      <w:pPr>
        <w:spacing w:before="60" w:after="60"/>
        <w:rPr>
          <w:rFonts w:ascii="Verdana" w:hAnsi="Verdana"/>
          <w:b/>
          <w:sz w:val="20"/>
        </w:rPr>
      </w:pPr>
      <w:r w:rsidRPr="007E4F43">
        <w:rPr>
          <w:rFonts w:ascii="Verdana" w:hAnsi="Verdana"/>
          <w:b/>
          <w:sz w:val="20"/>
        </w:rPr>
        <w:t>Γ: Λόγοι που σχετίζονται με αφερεγγυότητα, σύγκρουση συμφερόντων ή επαγγελματικό παράπτωμα</w:t>
      </w:r>
    </w:p>
    <w:p w:rsidR="00E051DC" w:rsidRDefault="00E051DC" w:rsidP="00E051DC">
      <w:pPr>
        <w:spacing w:before="60" w:after="60"/>
        <w:rPr>
          <w:rFonts w:ascii="Verdana" w:hAnsi="Verdana"/>
          <w:sz w:val="20"/>
        </w:rPr>
      </w:pPr>
      <w:r w:rsidRPr="00864CF5">
        <w:rPr>
          <w:rFonts w:ascii="Verdana" w:hAnsi="Verdana"/>
          <w:sz w:val="20"/>
        </w:rPr>
        <w:t>Πληροφορίες σχετικά με πιθανή αφερεγγυότητα, σύγκρουση συμφερόντων ή επαγγελματικό παράπτωμα</w:t>
      </w:r>
    </w:p>
    <w:p w:rsidR="00E051DC" w:rsidRPr="009734E9" w:rsidRDefault="00E051DC" w:rsidP="00E051DC">
      <w:pPr>
        <w:spacing w:before="60" w:after="60"/>
        <w:rPr>
          <w:rFonts w:ascii="Verdana" w:hAnsi="Verdana"/>
          <w:sz w:val="20"/>
        </w:rPr>
      </w:pPr>
      <w:r w:rsidRPr="009734E9">
        <w:rPr>
          <w:rFonts w:ascii="Verdana" w:hAnsi="Verdana"/>
          <w:sz w:val="20"/>
        </w:rPr>
        <w:lastRenderedPageBreak/>
        <w:t>Αθέτηση των υποχρεώσεων στον τομέα του περιβαλλοντικού δικαίου Ο οικονομικός φορέας έχει, εν γνώσει του, αθετήσει τις υποχρεώσεις του στους τομείς του περιβαλλοντικού δικαίου;</w:t>
      </w:r>
    </w:p>
    <w:p w:rsidR="00E051DC" w:rsidRPr="006D5CDF" w:rsidRDefault="00E051DC" w:rsidP="00E051DC">
      <w:pPr>
        <w:spacing w:before="60" w:after="60"/>
        <w:rPr>
          <w:rFonts w:ascii="Verdana" w:hAnsi="Verdana"/>
          <w:sz w:val="20"/>
        </w:rPr>
      </w:pPr>
      <w:r w:rsidRPr="009734E9">
        <w:rPr>
          <w:rFonts w:ascii="Verdana" w:hAnsi="Verdana"/>
          <w:sz w:val="20"/>
        </w:rPr>
        <w:t>Απάντηση:</w:t>
      </w:r>
    </w:p>
    <w:p w:rsidR="00E051DC" w:rsidRPr="00864CF5" w:rsidRDefault="00E051DC" w:rsidP="00E051DC">
      <w:pPr>
        <w:spacing w:before="60" w:after="60"/>
        <w:rPr>
          <w:rFonts w:ascii="Verdana" w:hAnsi="Verdana"/>
          <w:sz w:val="20"/>
        </w:rPr>
      </w:pPr>
      <w:r w:rsidRPr="00864CF5">
        <w:rPr>
          <w:rFonts w:ascii="Verdana" w:hAnsi="Verdana"/>
          <w:sz w:val="20"/>
        </w:rPr>
        <w:t xml:space="preserve">Ναι / Όχι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 xml:space="preserve">Σε περίπτωση </w:t>
      </w:r>
      <w:r w:rsidR="007E4F43" w:rsidRPr="009734E9">
        <w:rPr>
          <w:rFonts w:ascii="Verdana" w:hAnsi="Verdana"/>
          <w:sz w:val="20"/>
        </w:rPr>
        <w:t>καταδίκης</w:t>
      </w:r>
      <w:r w:rsidRPr="009734E9">
        <w:rPr>
          <w:rFonts w:ascii="Verdana" w:hAnsi="Verdana"/>
          <w:sz w:val="20"/>
        </w:rPr>
        <w:t>, ο οικονομικός φορέας έχει λάβει μέτρα που να αποδεικνύουν την αξιοπιστία του παρά την ύπαρξη σχετικού λόγου αποκλεισμού (“αυτοκάθαρση”);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Αθέτηση των υποχρεώσεων στον τομέα του κοινωνικού δικαίου</w:t>
      </w:r>
    </w:p>
    <w:p w:rsidR="00E051DC" w:rsidRPr="009734E9" w:rsidRDefault="00E051DC" w:rsidP="00E051DC">
      <w:pPr>
        <w:spacing w:before="60" w:after="60"/>
        <w:rPr>
          <w:rFonts w:ascii="Verdana" w:hAnsi="Verdana"/>
          <w:sz w:val="20"/>
        </w:rPr>
      </w:pPr>
      <w:r w:rsidRPr="009734E9">
        <w:rPr>
          <w:rFonts w:ascii="Verdana" w:hAnsi="Verdana"/>
          <w:sz w:val="20"/>
        </w:rPr>
        <w:t>Ο οικονομικός φορέας έχει, εν γνώσει του, αθετήσει τις υποχρεώσεις του στους τομείς του κοινωνικού δικαίου;</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 xml:space="preserve">Σε περίπτωση </w:t>
      </w:r>
      <w:r w:rsidR="007E4F43" w:rsidRPr="009734E9">
        <w:rPr>
          <w:rFonts w:ascii="Verdana" w:hAnsi="Verdana"/>
          <w:sz w:val="20"/>
        </w:rPr>
        <w:t>καταδίκης</w:t>
      </w:r>
      <w:r w:rsidRPr="009734E9">
        <w:rPr>
          <w:rFonts w:ascii="Verdana" w:hAnsi="Verdana"/>
          <w:sz w:val="20"/>
        </w:rPr>
        <w:t>, ο οικονομικός φορέας έχει λάβει μέτρα που να αποδεικνύουν την αξιοπιστία του παρά την ύπαρξη σχετικού λόγου αποκλεισμού (“αυτοκάθαρση”);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Αθέτηση των υποχρεώσεων στον τομέα του εργατικού δικαίου</w:t>
      </w:r>
    </w:p>
    <w:p w:rsidR="00E051DC" w:rsidRPr="009734E9" w:rsidRDefault="00E051DC" w:rsidP="00E051DC">
      <w:pPr>
        <w:spacing w:before="60" w:after="60"/>
        <w:rPr>
          <w:rFonts w:ascii="Verdana" w:hAnsi="Verdana"/>
          <w:sz w:val="20"/>
        </w:rPr>
      </w:pPr>
      <w:r w:rsidRPr="009734E9">
        <w:rPr>
          <w:rFonts w:ascii="Verdana" w:hAnsi="Verdana"/>
          <w:sz w:val="20"/>
        </w:rPr>
        <w:lastRenderedPageBreak/>
        <w:t>Ο οικονομικός φορέας έχει, εν γνώσει του, αθετήσει τις υποχρεώσεις του στους τομείς του εργατικού δικαίου;</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 xml:space="preserve">Σε περίπτωση </w:t>
      </w:r>
      <w:r w:rsidR="007E4F43" w:rsidRPr="009734E9">
        <w:rPr>
          <w:rFonts w:ascii="Verdana" w:hAnsi="Verdana"/>
          <w:sz w:val="20"/>
        </w:rPr>
        <w:t>καταδίκης</w:t>
      </w:r>
      <w:r w:rsidRPr="009734E9">
        <w:rPr>
          <w:rFonts w:ascii="Verdana" w:hAnsi="Verdana"/>
          <w:sz w:val="20"/>
        </w:rPr>
        <w:t>, ο οικονομικός φορέας έχει λάβει μέτρα που να αποδεικνύουν την αξιοπιστία του παρά την ύπαρξη σχετικού λόγου αποκλεισμού (“αυτοκάθαρση”);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Default="00E051DC" w:rsidP="00E051DC">
      <w:pPr>
        <w:spacing w:before="60" w:after="60"/>
        <w:rPr>
          <w:rFonts w:ascii="Verdana" w:hAnsi="Verdana"/>
          <w:sz w:val="20"/>
        </w:rPr>
      </w:pPr>
      <w:r w:rsidRPr="009734E9">
        <w:rPr>
          <w:rFonts w:ascii="Verdana" w:hAnsi="Verdana"/>
          <w:sz w:val="20"/>
        </w:rPr>
        <w:t>-</w:t>
      </w:r>
    </w:p>
    <w:p w:rsidR="00E051DC" w:rsidRDefault="00E051DC" w:rsidP="00E051DC">
      <w:pPr>
        <w:spacing w:before="60" w:after="60"/>
        <w:rPr>
          <w:rFonts w:ascii="Verdana" w:hAnsi="Verdana"/>
          <w:sz w:val="20"/>
        </w:rPr>
      </w:pP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Πτώχευση</w:t>
      </w:r>
    </w:p>
    <w:p w:rsidR="00E051DC" w:rsidRPr="009734E9" w:rsidRDefault="00E051DC" w:rsidP="00E051DC">
      <w:pPr>
        <w:spacing w:before="60" w:after="60"/>
        <w:rPr>
          <w:rFonts w:ascii="Verdana" w:hAnsi="Verdana"/>
          <w:sz w:val="20"/>
        </w:rPr>
      </w:pPr>
      <w:r w:rsidRPr="009734E9">
        <w:rPr>
          <w:rFonts w:ascii="Verdana" w:hAnsi="Verdana"/>
          <w:sz w:val="20"/>
        </w:rPr>
        <w:t>Ο οικονομικός φορέας τελεί υπό πτώχευση;</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Παρακαλώ αναφέρετε λεπτομερείς πληροφορίες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6D5CDF" w:rsidRDefault="00E051DC" w:rsidP="00E051DC">
      <w:pPr>
        <w:spacing w:before="60" w:after="60"/>
        <w:rPr>
          <w:rFonts w:ascii="Verdana" w:hAnsi="Verdana"/>
          <w:sz w:val="20"/>
        </w:rPr>
      </w:pPr>
      <w:r w:rsidRPr="009734E9">
        <w:rPr>
          <w:rFonts w:ascii="Verdana" w:hAnsi="Verdana"/>
          <w:sz w:val="20"/>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E051DC" w:rsidRDefault="00E051DC" w:rsidP="00E051DC">
      <w:pPr>
        <w:spacing w:before="60" w:after="60"/>
        <w:rPr>
          <w:rFonts w:ascii="Verdana" w:hAnsi="Verdana"/>
          <w:sz w:val="20"/>
        </w:rPr>
      </w:pP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Διαδικασία εξυγίανσης ή ειδικής εκκαθάρισης</w:t>
      </w:r>
    </w:p>
    <w:p w:rsidR="00E051DC" w:rsidRPr="009734E9" w:rsidRDefault="00E051DC" w:rsidP="00E051DC">
      <w:pPr>
        <w:spacing w:before="60" w:after="60"/>
        <w:rPr>
          <w:rFonts w:ascii="Verdana" w:hAnsi="Verdana"/>
          <w:sz w:val="20"/>
        </w:rPr>
      </w:pPr>
      <w:r w:rsidRPr="009734E9">
        <w:rPr>
          <w:rFonts w:ascii="Verdana" w:hAnsi="Verdana"/>
          <w:sz w:val="20"/>
        </w:rPr>
        <w:t>Έχει υπαχθεί ο οικονομικός φορέας σε διαδικασία εξυγίανσης ή ειδικής εκκαθάρισης;</w:t>
      </w:r>
    </w:p>
    <w:p w:rsidR="00E051DC" w:rsidRPr="009734E9" w:rsidRDefault="00E051DC" w:rsidP="00E051DC">
      <w:pPr>
        <w:spacing w:before="60" w:after="60"/>
        <w:rPr>
          <w:rFonts w:ascii="Verdana" w:hAnsi="Verdana"/>
          <w:sz w:val="20"/>
        </w:rPr>
      </w:pPr>
      <w:r w:rsidRPr="009734E9">
        <w:rPr>
          <w:rFonts w:ascii="Verdana" w:hAnsi="Verdana"/>
          <w:sz w:val="20"/>
        </w:rPr>
        <w:lastRenderedPageBreak/>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Παρακαλώ αναφέρετε λεπτομερείς πληροφορίες</w:t>
      </w:r>
    </w:p>
    <w:p w:rsidR="00E051DC"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E051DC"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Διαδικασία πτωχευτικού συμβιβασμού</w:t>
      </w:r>
    </w:p>
    <w:p w:rsidR="00E051DC" w:rsidRPr="009734E9" w:rsidRDefault="00E051DC" w:rsidP="00E051DC">
      <w:pPr>
        <w:spacing w:before="60" w:after="60"/>
        <w:rPr>
          <w:rFonts w:ascii="Verdana" w:hAnsi="Verdana"/>
          <w:sz w:val="20"/>
        </w:rPr>
      </w:pPr>
      <w:r w:rsidRPr="009734E9">
        <w:rPr>
          <w:rFonts w:ascii="Verdana" w:hAnsi="Verdana"/>
          <w:sz w:val="20"/>
        </w:rPr>
        <w:t>Έχει υπαχθεί ο οικονομικός φορέας σε διαδικασία πτωχευτικού συμβιβασμού;</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Παρακαλώ αναφέρετε λεπτομερείς πληροφορίες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Pr="009734E9" w:rsidRDefault="00E051DC" w:rsidP="00E051DC">
      <w:pPr>
        <w:spacing w:before="60" w:after="60"/>
        <w:rPr>
          <w:rFonts w:ascii="Verdana" w:hAnsi="Verdana"/>
          <w:sz w:val="20"/>
        </w:rPr>
      </w:pPr>
      <w:r w:rsidRPr="009734E9">
        <w:rPr>
          <w:rFonts w:ascii="Verdana" w:hAnsi="Verdana"/>
          <w:sz w:val="20"/>
        </w:rPr>
        <w:t xml:space="preserve">Ανάλογη κατάσταση προβλεπόμενη σε εθνικές νομοθετικές και κανονιστικές διατάξεις Βρίσκεται ο οικονομικός φορέας σε οποιαδήποτε ανάλογη κατάσταση </w:t>
      </w:r>
      <w:proofErr w:type="spellStart"/>
      <w:r w:rsidRPr="009734E9">
        <w:rPr>
          <w:rFonts w:ascii="Verdana" w:hAnsi="Verdana"/>
          <w:sz w:val="20"/>
        </w:rPr>
        <w:t>προκύπτουσα</w:t>
      </w:r>
      <w:proofErr w:type="spellEnd"/>
      <w:r w:rsidRPr="009734E9">
        <w:rPr>
          <w:rFonts w:ascii="Verdana" w:hAnsi="Verdana"/>
          <w:sz w:val="20"/>
        </w:rPr>
        <w:t xml:space="preserve"> από παρόμοια διαδικασία προβλεπόμενη σε εθνικές νομοθετικές και κανονιστικές διατάξεις;</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Default="00E051DC" w:rsidP="00E051DC">
      <w:pPr>
        <w:spacing w:before="60" w:after="60"/>
        <w:rPr>
          <w:rFonts w:ascii="Verdana" w:hAnsi="Verdana"/>
          <w:sz w:val="20"/>
        </w:rPr>
      </w:pPr>
      <w:r w:rsidRPr="009734E9">
        <w:rPr>
          <w:rFonts w:ascii="Verdana" w:hAnsi="Verdana"/>
          <w:sz w:val="20"/>
        </w:rPr>
        <w:t>Ναι / Όχι</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Παρακαλώ αναφέρετε λεπτομερείς πληροφορίες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E051DC"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 xml:space="preserve">Υπό αναγκαστική διαχείριση από εκκαθαριστή ή από το δικαστήριο </w:t>
      </w:r>
      <w:proofErr w:type="spellStart"/>
      <w:r w:rsidRPr="009734E9">
        <w:rPr>
          <w:rFonts w:ascii="Verdana" w:hAnsi="Verdana"/>
          <w:sz w:val="20"/>
        </w:rPr>
        <w:t>Tελεί</w:t>
      </w:r>
      <w:proofErr w:type="spellEnd"/>
      <w:r w:rsidRPr="009734E9">
        <w:rPr>
          <w:rFonts w:ascii="Verdana" w:hAnsi="Verdana"/>
          <w:sz w:val="20"/>
        </w:rPr>
        <w:t xml:space="preserve"> ο οικονομικός φορέας υπό αναγκαστική διαχείριση από εκκαθαριστή ή από το δικαστήριο;</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Παρακαλώ αναφέρετε λεπτομερείς πληροφορίες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Αναστολή επιχειρηματικών δραστηριοτήτων</w:t>
      </w:r>
    </w:p>
    <w:p w:rsidR="00E051DC" w:rsidRPr="009734E9" w:rsidRDefault="00E051DC" w:rsidP="00E051DC">
      <w:pPr>
        <w:spacing w:before="60" w:after="60"/>
        <w:rPr>
          <w:rFonts w:ascii="Verdana" w:hAnsi="Verdana"/>
          <w:sz w:val="20"/>
        </w:rPr>
      </w:pPr>
      <w:r w:rsidRPr="009734E9">
        <w:rPr>
          <w:rFonts w:ascii="Verdana" w:hAnsi="Verdana"/>
          <w:sz w:val="20"/>
        </w:rPr>
        <w:t>Έχουν ανασταλεί οι επιχειρηματικές δραστηριότητες του οικονομικού φορέα;</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Παρακαλώ αναφέρετε λεπτομερείς πληροφορίες</w:t>
      </w:r>
    </w:p>
    <w:p w:rsidR="00E051DC" w:rsidRPr="009734E9" w:rsidRDefault="00E051DC" w:rsidP="00E051DC">
      <w:pPr>
        <w:spacing w:before="60" w:after="60"/>
        <w:rPr>
          <w:rFonts w:ascii="Verdana" w:hAnsi="Verdana"/>
          <w:sz w:val="20"/>
        </w:rPr>
      </w:pPr>
      <w:r w:rsidRPr="009734E9">
        <w:rPr>
          <w:rFonts w:ascii="Verdana" w:hAnsi="Verdana"/>
          <w:sz w:val="20"/>
        </w:rPr>
        <w:lastRenderedPageBreak/>
        <w:t>-</w:t>
      </w:r>
    </w:p>
    <w:p w:rsidR="00E051DC" w:rsidRPr="007C341A" w:rsidRDefault="00E051DC" w:rsidP="00E051DC">
      <w:pPr>
        <w:spacing w:before="60" w:after="60"/>
        <w:rPr>
          <w:rFonts w:ascii="Verdana" w:hAnsi="Verdana"/>
          <w:sz w:val="20"/>
        </w:rPr>
      </w:pPr>
      <w:r w:rsidRPr="009734E9">
        <w:rPr>
          <w:rFonts w:ascii="Verdana" w:hAnsi="Verdana"/>
          <w:sz w:val="20"/>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rsidR="00E051DC" w:rsidRDefault="00E051DC" w:rsidP="00E051DC">
      <w:pPr>
        <w:spacing w:before="60" w:after="60"/>
        <w:rPr>
          <w:rFonts w:ascii="Verdana" w:hAnsi="Verdana"/>
          <w:sz w:val="20"/>
        </w:rPr>
      </w:pP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 xml:space="preserve">Ένοχος σοβαρού επαγγελματικού παραπτώματος </w:t>
      </w:r>
    </w:p>
    <w:p w:rsidR="00E051DC" w:rsidRPr="009734E9" w:rsidRDefault="00E051DC" w:rsidP="00E051DC">
      <w:pPr>
        <w:spacing w:before="60" w:after="60"/>
        <w:rPr>
          <w:rFonts w:ascii="Verdana" w:hAnsi="Verdana"/>
          <w:sz w:val="20"/>
        </w:rPr>
      </w:pPr>
      <w:r w:rsidRPr="009734E9">
        <w:rPr>
          <w:rFonts w:ascii="Verdana" w:hAnsi="Verdana"/>
          <w:sz w:val="20"/>
        </w:rPr>
        <w:t>Έχει διαπράξει ο οικονομικός φορέας σοβαρό επαγγελματικό παράπτωμα;</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Παρακαλώ αναφέρετε λεπτομερείς πληροφορίες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 xml:space="preserve">Σε περίπτωση </w:t>
      </w:r>
      <w:r w:rsidR="007E4F43" w:rsidRPr="009734E9">
        <w:rPr>
          <w:rFonts w:ascii="Verdana" w:hAnsi="Verdana"/>
          <w:sz w:val="20"/>
        </w:rPr>
        <w:t>καταδίκης</w:t>
      </w:r>
      <w:r w:rsidRPr="009734E9">
        <w:rPr>
          <w:rFonts w:ascii="Verdana" w:hAnsi="Verdana"/>
          <w:sz w:val="20"/>
        </w:rPr>
        <w:t>, ο οικονομικός φορέας έχει λάβει μέτρα που να αποδεικνύουν την αξιοπιστία του παρά την ύπαρξη σχετικού λόγου αποκλεισμού (“αυτοκάθαρση”);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Pr="00174DDC" w:rsidRDefault="00E051DC" w:rsidP="00E051DC">
      <w:pPr>
        <w:spacing w:before="60" w:after="60"/>
        <w:rPr>
          <w:rFonts w:ascii="Verdana" w:hAnsi="Verdana"/>
          <w:sz w:val="20"/>
        </w:rPr>
      </w:pPr>
      <w:r w:rsidRPr="009734E9">
        <w:rPr>
          <w:rFonts w:ascii="Verdana" w:hAnsi="Verdana"/>
          <w:sz w:val="20"/>
        </w:rPr>
        <w:t>-</w:t>
      </w: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7E4F43" w:rsidRDefault="00E051DC" w:rsidP="00E051DC">
      <w:pPr>
        <w:spacing w:before="60" w:after="60"/>
        <w:rPr>
          <w:rFonts w:ascii="Verdana" w:hAnsi="Verdana"/>
          <w:sz w:val="20"/>
        </w:rPr>
      </w:pPr>
      <w:r w:rsidRPr="009734E9">
        <w:rPr>
          <w:rFonts w:ascii="Verdana" w:hAnsi="Verdana"/>
          <w:sz w:val="20"/>
        </w:rPr>
        <w:t xml:space="preserve">Συμφωνίες με άλλους οικονομικούς φορείς με στόχο τη στρέβλωση του ανταγωνισμού </w:t>
      </w:r>
    </w:p>
    <w:p w:rsidR="00E051DC" w:rsidRPr="009734E9" w:rsidRDefault="00E051DC" w:rsidP="00E051DC">
      <w:pPr>
        <w:spacing w:before="60" w:after="60"/>
        <w:rPr>
          <w:rFonts w:ascii="Verdana" w:hAnsi="Verdana"/>
          <w:sz w:val="20"/>
        </w:rPr>
      </w:pPr>
      <w:r w:rsidRPr="009734E9">
        <w:rPr>
          <w:rFonts w:ascii="Verdana" w:hAnsi="Verdana"/>
          <w:sz w:val="20"/>
        </w:rPr>
        <w:t>Έχει συνάψει ο οικονομικός φορέας συμφωνίες με άλλους οικονομικούς φορείς με σκοπό τη στρέβλωση του ανταγωνισμού;</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Παρακαλώ αναφέρετε λεπτομερείς πληροφορίες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 xml:space="preserve">Σε περίπτωση </w:t>
      </w:r>
      <w:r w:rsidR="007E4F43" w:rsidRPr="009734E9">
        <w:rPr>
          <w:rFonts w:ascii="Verdana" w:hAnsi="Verdana"/>
          <w:sz w:val="20"/>
        </w:rPr>
        <w:t>καταδίκης</w:t>
      </w:r>
      <w:r w:rsidRPr="009734E9">
        <w:rPr>
          <w:rFonts w:ascii="Verdana" w:hAnsi="Verdana"/>
          <w:sz w:val="20"/>
        </w:rPr>
        <w:t>, ο οικονομικός φορέας έχει λάβει μέτρα που να αποδεικνύουν την αξιοπιστία του παρά την ύπαρξη σχετικού λόγου</w:t>
      </w:r>
      <w:r w:rsidR="007E4F43">
        <w:rPr>
          <w:rFonts w:ascii="Verdana" w:hAnsi="Verdana"/>
          <w:sz w:val="20"/>
        </w:rPr>
        <w:t xml:space="preserve"> </w:t>
      </w:r>
      <w:r w:rsidRPr="009734E9">
        <w:rPr>
          <w:rFonts w:ascii="Verdana" w:hAnsi="Verdana"/>
          <w:sz w:val="20"/>
        </w:rPr>
        <w:t xml:space="preserve">αποκλεισμού (“αυτοκάθαρση”); </w:t>
      </w:r>
    </w:p>
    <w:p w:rsidR="00E051DC" w:rsidRPr="009734E9" w:rsidRDefault="00E051DC" w:rsidP="00E051DC">
      <w:pPr>
        <w:spacing w:before="60" w:after="60"/>
        <w:rPr>
          <w:rFonts w:ascii="Verdana" w:hAnsi="Verdana"/>
          <w:sz w:val="20"/>
        </w:rPr>
      </w:pPr>
      <w:r w:rsidRPr="009734E9">
        <w:rPr>
          <w:rFonts w:ascii="Verdana" w:hAnsi="Verdana"/>
          <w:sz w:val="20"/>
        </w:rPr>
        <w:lastRenderedPageBreak/>
        <w:t>Ναι / Όχι</w:t>
      </w: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7E4F43" w:rsidRDefault="00E051DC" w:rsidP="00E051DC">
      <w:pPr>
        <w:spacing w:before="60" w:after="60"/>
        <w:rPr>
          <w:rFonts w:ascii="Verdana" w:hAnsi="Verdana"/>
          <w:sz w:val="20"/>
        </w:rPr>
      </w:pPr>
      <w:r w:rsidRPr="009734E9">
        <w:rPr>
          <w:rFonts w:ascii="Verdana" w:hAnsi="Verdana"/>
          <w:sz w:val="20"/>
        </w:rPr>
        <w:t>Σύγκρουση συμφερόντων λόγω της συμμετοχής του στη διαδικασία σύναψης σύμβασης</w:t>
      </w:r>
      <w:r w:rsidR="007E4F43">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Γνωρίζει ο οικονομικός φορέας την ύπαρξη τυχόν σύγκρουσης συμφερόντων λόγω της συμμετοχής του στη διαδικασία σύναψης σύμβασης;</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Παρακαλώ αναφέρετε λεπτομερείς πληροφορίες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Παροχή συμβουλών ή εμπλοκή στην προετοιμασία της διαδικασίας σύναψης της σύμβασης</w:t>
      </w:r>
    </w:p>
    <w:p w:rsidR="00E051DC" w:rsidRPr="009734E9" w:rsidRDefault="00E051DC" w:rsidP="00E051DC">
      <w:pPr>
        <w:spacing w:before="60" w:after="60"/>
        <w:rPr>
          <w:rFonts w:ascii="Verdana" w:hAnsi="Verdana"/>
          <w:sz w:val="20"/>
        </w:rPr>
      </w:pPr>
      <w:r w:rsidRPr="009734E9">
        <w:rPr>
          <w:rFonts w:ascii="Verdana" w:hAnsi="Verdana"/>
          <w:sz w:val="20"/>
        </w:rPr>
        <w:t>Έχει παράσχει ο οικονομικός φορέας ή επιχείρηση συνδεδεμένη με αυτόν συμβουλές στην αναθέτουσα αρχή ή στον αναθέτοντα φορέα ή έχει με άλλο τρόπο εμπλακεί στην προετοιμασία της διαδικασίας σύναψης της σύμβασης;</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Παρακαλώ αναφέρετε λεπτομερείς πληροφορίες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lastRenderedPageBreak/>
        <w:t xml:space="preserve">- </w:t>
      </w:r>
    </w:p>
    <w:p w:rsidR="00E051DC" w:rsidRDefault="00E051DC" w:rsidP="00E051DC">
      <w:pPr>
        <w:spacing w:before="60" w:after="60"/>
        <w:rPr>
          <w:rFonts w:ascii="Verdana" w:hAnsi="Verdana"/>
          <w:sz w:val="20"/>
        </w:rPr>
      </w:pPr>
    </w:p>
    <w:p w:rsidR="007E4F43" w:rsidRDefault="00E051DC" w:rsidP="00E051DC">
      <w:pPr>
        <w:spacing w:before="60" w:after="60"/>
        <w:rPr>
          <w:rFonts w:ascii="Verdana" w:hAnsi="Verdana"/>
          <w:sz w:val="20"/>
        </w:rPr>
      </w:pPr>
      <w:r w:rsidRPr="009734E9">
        <w:rPr>
          <w:rFonts w:ascii="Verdana" w:hAnsi="Verdana"/>
          <w:sz w:val="20"/>
        </w:rPr>
        <w:t>Πρόωρη καταγγελία, αποζημιώ</w:t>
      </w:r>
      <w:r w:rsidR="007E4F43">
        <w:rPr>
          <w:rFonts w:ascii="Verdana" w:hAnsi="Verdana"/>
          <w:sz w:val="20"/>
        </w:rPr>
        <w:t>σεις ή άλλες παρόμοιες κυρώσεις.</w:t>
      </w:r>
    </w:p>
    <w:p w:rsidR="00E051DC" w:rsidRPr="009734E9" w:rsidRDefault="00E051DC" w:rsidP="00E051DC">
      <w:pPr>
        <w:spacing w:before="60" w:after="60"/>
        <w:rPr>
          <w:rFonts w:ascii="Verdana" w:hAnsi="Verdana"/>
          <w:sz w:val="20"/>
        </w:rPr>
      </w:pPr>
      <w:r w:rsidRPr="009734E9">
        <w:rPr>
          <w:rFonts w:ascii="Verdana" w:hAnsi="Verdana"/>
          <w:sz w:val="20"/>
        </w:rPr>
        <w:t>Έχει υποστεί ο οικονομικός φορέας πρόωρη καταγγελία προηγούμενης δημόσιας σύμβασης, προηγούμενης σύμβασης με αναθέτοντα φορέα ή προηγούμενης σύμβασης παραχώρησης, ή επιβολή αποζημιώσεων ή άλλων παρόμοιων κυρώσεων σε σχέση με την εν λόγω προηγούμενη σύμβαση;</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Παρακαλώ αναφέρετε λεπτομερείς πληροφορίες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 xml:space="preserve">Σε περίπτωση </w:t>
      </w:r>
      <w:r w:rsidR="007E4F43" w:rsidRPr="009734E9">
        <w:rPr>
          <w:rFonts w:ascii="Verdana" w:hAnsi="Verdana"/>
          <w:sz w:val="20"/>
        </w:rPr>
        <w:t>καταδίκης</w:t>
      </w:r>
      <w:r w:rsidRPr="009734E9">
        <w:rPr>
          <w:rFonts w:ascii="Verdana" w:hAnsi="Verdana"/>
          <w:sz w:val="20"/>
        </w:rPr>
        <w:t>, ο οικονομικός φορέας έχει λάβει μέτρα που να αποδεικνύουν την αξιοπιστία του παρά την ύπαρξη σχετικού λόγου αποκλεισμού (“αυτοκάθαρση”);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 xml:space="preserve">Ψευδείς δηλώσεις, απόκρυψη πληροφοριών, ανικανότητα υποβολής δικαιολογητικών, απόκτηση εμπιστευτικών πληροφοριών </w:t>
      </w:r>
    </w:p>
    <w:p w:rsidR="00E051DC" w:rsidRPr="009734E9" w:rsidRDefault="00E051DC" w:rsidP="00E051DC">
      <w:pPr>
        <w:spacing w:before="60" w:after="60"/>
        <w:rPr>
          <w:rFonts w:ascii="Verdana" w:hAnsi="Verdana"/>
          <w:sz w:val="20"/>
        </w:rPr>
      </w:pPr>
      <w:r w:rsidRPr="009734E9">
        <w:rPr>
          <w:rFonts w:ascii="Verdana" w:hAnsi="Verdana"/>
          <w:sz w:val="20"/>
        </w:rPr>
        <w:t>Ο οικονομικός φορέας επιβεβαιώνει ότι: α)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β) έχει αποκρύψει τις πληροφορίες αυτές, γ) δεν ήταν σε θέση να υποβάλει, χωρίς καθυστέρηση, τα δικαιολογητικά που απαιτούνται από την αναθέτουσα αρχή ή τον αναθέτοντα φορέα, και δ)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σύναψης σύμβασης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lastRenderedPageBreak/>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Pr="007E4F43" w:rsidRDefault="00E051DC" w:rsidP="00E051DC">
      <w:pPr>
        <w:spacing w:before="60" w:after="60"/>
        <w:rPr>
          <w:rFonts w:ascii="Verdana" w:hAnsi="Verdana"/>
          <w:b/>
          <w:sz w:val="20"/>
        </w:rPr>
      </w:pPr>
      <w:r w:rsidRPr="007E4F43">
        <w:rPr>
          <w:rFonts w:ascii="Verdana" w:hAnsi="Verdana"/>
          <w:b/>
          <w:sz w:val="20"/>
        </w:rPr>
        <w:t xml:space="preserve">Δ: Άλλοι λόγοι αποκλεισμού που ενδέχεται να προβλέπονται από την εθνική νομοθεσία του κράτους μέλους της αναθέτουσας αρχής ή του αναθέτοντος φορέα </w:t>
      </w:r>
    </w:p>
    <w:p w:rsidR="00E051DC" w:rsidRPr="009734E9" w:rsidRDefault="00E051DC" w:rsidP="00E051DC">
      <w:pPr>
        <w:spacing w:before="60" w:after="60"/>
        <w:rPr>
          <w:rFonts w:ascii="Verdana" w:hAnsi="Verdana"/>
          <w:sz w:val="20"/>
        </w:rPr>
      </w:pPr>
      <w:r w:rsidRPr="009734E9">
        <w:rPr>
          <w:rFonts w:ascii="Verdana" w:hAnsi="Verdana"/>
          <w:sz w:val="20"/>
        </w:rPr>
        <w:t>Αμιγώς εθνικοί λόγοι αποκλεισμού</w:t>
      </w:r>
    </w:p>
    <w:p w:rsidR="00E051DC" w:rsidRPr="009734E9" w:rsidRDefault="00E051DC" w:rsidP="00E051DC">
      <w:pPr>
        <w:spacing w:before="60" w:after="60"/>
        <w:rPr>
          <w:rFonts w:ascii="Verdana" w:hAnsi="Verdana"/>
          <w:sz w:val="20"/>
        </w:rPr>
      </w:pPr>
      <w:r w:rsidRPr="009734E9">
        <w:rPr>
          <w:rFonts w:ascii="Verdana" w:hAnsi="Verdana"/>
          <w:sz w:val="20"/>
        </w:rPr>
        <w:t xml:space="preserve">Ισχύουν οι αμιγώς εθνικοί λόγοι αποκλεισμού που ορίζονται στη σχετική προκήρυξη /γνωστοποίηση ή στα έγγραφα της διαδικασίας σύναψης σύμβασης; </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 xml:space="preserve">Σε περίπτωση </w:t>
      </w:r>
      <w:r w:rsidR="007E4F43" w:rsidRPr="009734E9">
        <w:rPr>
          <w:rFonts w:ascii="Verdana" w:hAnsi="Verdana"/>
          <w:sz w:val="20"/>
        </w:rPr>
        <w:t>καταδίκης</w:t>
      </w:r>
      <w:r w:rsidRPr="009734E9">
        <w:rPr>
          <w:rFonts w:ascii="Verdana" w:hAnsi="Verdana"/>
          <w:sz w:val="20"/>
        </w:rPr>
        <w:t>, ο οικονομικός φορέας έχει λάβει μέτρα που να αποδεικνύουν την αξιοπιστία του παρά την ύπαρξη σχετικού λόγου αποκλεισμού (“αυτοκάθαρση”);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Pr="009734E9" w:rsidRDefault="00E051DC" w:rsidP="00E051DC">
      <w:pPr>
        <w:spacing w:before="60" w:after="60"/>
      </w:pPr>
    </w:p>
    <w:p w:rsidR="00E051DC" w:rsidRPr="007E4F43" w:rsidRDefault="00E051DC" w:rsidP="00E051DC">
      <w:pPr>
        <w:spacing w:before="60" w:after="60"/>
        <w:rPr>
          <w:rFonts w:ascii="Verdana" w:hAnsi="Verdana"/>
          <w:b/>
          <w:sz w:val="20"/>
        </w:rPr>
      </w:pPr>
      <w:r w:rsidRPr="007E4F43">
        <w:rPr>
          <w:rFonts w:ascii="Verdana" w:hAnsi="Verdana"/>
          <w:b/>
          <w:sz w:val="20"/>
        </w:rPr>
        <w:t>Μέρος IV: Κριτήρια επιλογής</w:t>
      </w:r>
    </w:p>
    <w:p w:rsidR="00E051DC" w:rsidRPr="009734E9" w:rsidRDefault="00E051DC" w:rsidP="00E051DC">
      <w:pPr>
        <w:spacing w:before="60" w:after="60"/>
        <w:rPr>
          <w:rFonts w:ascii="Verdana" w:hAnsi="Verdana"/>
          <w:sz w:val="20"/>
        </w:rPr>
      </w:pPr>
      <w:r w:rsidRPr="009734E9">
        <w:rPr>
          <w:rFonts w:ascii="Verdana" w:hAnsi="Verdana"/>
          <w:sz w:val="20"/>
        </w:rPr>
        <w:t xml:space="preserve">Α: </w:t>
      </w:r>
      <w:r w:rsidR="007E4F43" w:rsidRPr="009734E9">
        <w:rPr>
          <w:rFonts w:ascii="Verdana" w:hAnsi="Verdana"/>
          <w:sz w:val="20"/>
        </w:rPr>
        <w:t>Καταλληλόλητα</w:t>
      </w:r>
    </w:p>
    <w:p w:rsidR="00E051DC" w:rsidRDefault="00E051DC" w:rsidP="00E051DC">
      <w:pPr>
        <w:spacing w:before="60" w:after="60"/>
        <w:rPr>
          <w:rFonts w:ascii="Verdana" w:hAnsi="Verdana"/>
          <w:sz w:val="20"/>
        </w:rPr>
      </w:pPr>
      <w:r w:rsidRPr="00864CF5">
        <w:rPr>
          <w:rFonts w:ascii="Verdana" w:hAnsi="Verdana"/>
          <w:sz w:val="20"/>
        </w:rPr>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προκήρυξη/γνωστοποίηση.</w:t>
      </w:r>
    </w:p>
    <w:p w:rsidR="00E051DC" w:rsidRPr="009734E9" w:rsidRDefault="00E051DC" w:rsidP="00E051DC">
      <w:pPr>
        <w:spacing w:before="60" w:after="60"/>
        <w:rPr>
          <w:rFonts w:ascii="Verdana" w:hAnsi="Verdana"/>
          <w:sz w:val="20"/>
        </w:rPr>
      </w:pPr>
      <w:r w:rsidRPr="009734E9">
        <w:rPr>
          <w:rFonts w:ascii="Verdana" w:hAnsi="Verdana"/>
          <w:sz w:val="20"/>
        </w:rPr>
        <w:t>/γνωστοποίηση.</w:t>
      </w:r>
    </w:p>
    <w:p w:rsidR="00E051DC" w:rsidRPr="009734E9" w:rsidRDefault="00E051DC" w:rsidP="00E051DC">
      <w:pPr>
        <w:spacing w:before="60" w:after="60"/>
        <w:rPr>
          <w:rFonts w:ascii="Verdana" w:hAnsi="Verdana"/>
          <w:sz w:val="20"/>
        </w:rPr>
      </w:pPr>
      <w:r w:rsidRPr="009734E9">
        <w:rPr>
          <w:rFonts w:ascii="Verdana" w:hAnsi="Verdana"/>
          <w:sz w:val="20"/>
        </w:rPr>
        <w:t>Εγγραφή στο σχετικό επαγγελματικό μητρώο</w:t>
      </w:r>
    </w:p>
    <w:p w:rsidR="00E051DC" w:rsidRPr="009734E9" w:rsidRDefault="00E051DC" w:rsidP="00E051DC">
      <w:pPr>
        <w:spacing w:before="60" w:after="60"/>
        <w:rPr>
          <w:rFonts w:ascii="Verdana" w:hAnsi="Verdana"/>
          <w:sz w:val="20"/>
        </w:rPr>
      </w:pPr>
      <w:r w:rsidRPr="009734E9">
        <w:rPr>
          <w:rFonts w:ascii="Verdana" w:hAnsi="Verdana"/>
          <w:sz w:val="20"/>
        </w:rPr>
        <w:t>Ο οικονομικός φορέας είναι εγγεγραμμένος στα σχετικά επαγγελματικά μητρώα που τηρούνται στο κράτος μέλος εγκατάστασής του, όπως περιγράφεται στο παράρτημα XI της οδηγίας 2014/24/ΕΕ· οι οικονομικοί φορείς από ορισμένα κράτη μέλη μπορεί να οφείλουν να συμμορφώνονται με άλλες απαιτήσεις που καθορίζονται στο παράρτημα αυτό.</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 /γνωστοποίηση.</w:t>
      </w:r>
    </w:p>
    <w:p w:rsidR="00E051DC" w:rsidRDefault="00E051DC" w:rsidP="00E051DC">
      <w:pPr>
        <w:spacing w:before="60" w:after="60"/>
        <w:rPr>
          <w:rFonts w:ascii="Verdana" w:hAnsi="Verdana"/>
          <w:sz w:val="20"/>
        </w:rPr>
      </w:pP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lastRenderedPageBreak/>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Εγγραφή στο σχετικό εμπορικό μητρώο</w:t>
      </w:r>
    </w:p>
    <w:p w:rsidR="00E051DC" w:rsidRPr="009734E9" w:rsidRDefault="00E051DC" w:rsidP="00E051DC">
      <w:pPr>
        <w:spacing w:before="60" w:after="60"/>
        <w:rPr>
          <w:rFonts w:ascii="Verdana" w:hAnsi="Verdana"/>
          <w:sz w:val="20"/>
        </w:rPr>
      </w:pPr>
      <w:r w:rsidRPr="009734E9">
        <w:rPr>
          <w:rFonts w:ascii="Verdana" w:hAnsi="Verdana"/>
          <w:sz w:val="20"/>
        </w:rPr>
        <w:t>Ο οικονομικός φορέας είναι εγγεγραμμένος στα σχετικά εμπορικά μητρώα που τηρούνται στο κράτος μέλος εγκατάστασής του, όπως περιγράφεται στο παράρτημα XI της οδηγίας 2014/24/ΕΕ· οι οικονομικοί φορείς από ορισμένα κράτη μέλη μπορεί να οφείλουν να συμμορφώνονται με άλλες απαιτήσεις που καθορίζονται στο παράρτημα αυτό.</w:t>
      </w:r>
    </w:p>
    <w:p w:rsidR="00E051DC" w:rsidRPr="009734E9" w:rsidRDefault="00E051DC" w:rsidP="00E051DC">
      <w:pPr>
        <w:spacing w:before="60" w:after="60"/>
        <w:rPr>
          <w:rFonts w:ascii="Verdana" w:hAnsi="Verdana"/>
          <w:sz w:val="20"/>
        </w:rPr>
      </w:pPr>
      <w:r w:rsidRPr="009734E9">
        <w:rPr>
          <w:rFonts w:ascii="Verdana" w:hAnsi="Verdana"/>
          <w:sz w:val="20"/>
        </w:rPr>
        <w:t>Απάντηση:</w:t>
      </w:r>
    </w:p>
    <w:p w:rsidR="00E051DC" w:rsidRPr="009734E9" w:rsidRDefault="00E051DC" w:rsidP="00E051DC">
      <w:pPr>
        <w:spacing w:before="60" w:after="60"/>
        <w:rPr>
          <w:rFonts w:ascii="Verdana" w:hAnsi="Verdana"/>
          <w:sz w:val="20"/>
        </w:rPr>
      </w:pPr>
      <w:r w:rsidRPr="009734E9">
        <w:rPr>
          <w:rFonts w:ascii="Verdana" w:hAnsi="Verdana"/>
          <w:sz w:val="20"/>
        </w:rPr>
        <w:t>Ναι / Όχι</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Β: Οικονομική και χρηματοοικονομική επάρκεια</w:t>
      </w:r>
    </w:p>
    <w:p w:rsidR="00E051DC" w:rsidRPr="00864CF5" w:rsidRDefault="00E051DC" w:rsidP="00E051DC">
      <w:pPr>
        <w:spacing w:before="60" w:after="60"/>
        <w:rPr>
          <w:rFonts w:ascii="Verdana" w:hAnsi="Verdana"/>
          <w:sz w:val="20"/>
        </w:rPr>
      </w:pPr>
      <w:r w:rsidRPr="00864CF5">
        <w:rPr>
          <w:rFonts w:ascii="Verdana" w:hAnsi="Verdana"/>
          <w:sz w:val="20"/>
        </w:rPr>
        <w:t>Ο οικονομικός φορέας πρέπει να παράσχει πληροφορίες μόνον όταν τα σχετικά κριτήρια επιλογής έχουνε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προκήρυξη/γνωστοποίηση.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9734E9" w:rsidRDefault="00EB625D" w:rsidP="00E051DC">
      <w:pPr>
        <w:spacing w:before="60" w:after="60"/>
        <w:rPr>
          <w:rFonts w:ascii="Verdana" w:hAnsi="Verdana"/>
          <w:sz w:val="20"/>
        </w:rPr>
      </w:pPr>
      <w:r>
        <w:rPr>
          <w:rFonts w:ascii="Verdana" w:hAnsi="Verdana"/>
          <w:sz w:val="20"/>
        </w:rPr>
        <w:t xml:space="preserve">Ειδικός </w:t>
      </w:r>
      <w:r w:rsidR="00E051DC" w:rsidRPr="009734E9">
        <w:rPr>
          <w:rFonts w:ascii="Verdana" w:hAnsi="Verdana"/>
          <w:sz w:val="20"/>
        </w:rPr>
        <w:t>Μέσος ετήσιος κύκλος εργασιών</w:t>
      </w:r>
    </w:p>
    <w:p w:rsidR="00E051DC" w:rsidRPr="009734E9" w:rsidRDefault="00E051DC" w:rsidP="00E051DC">
      <w:pPr>
        <w:spacing w:before="60" w:after="60"/>
        <w:rPr>
          <w:rFonts w:ascii="Verdana" w:hAnsi="Verdana"/>
          <w:sz w:val="20"/>
        </w:rPr>
      </w:pPr>
      <w:r w:rsidRPr="009734E9">
        <w:rPr>
          <w:rFonts w:ascii="Verdana" w:hAnsi="Verdana"/>
          <w:sz w:val="20"/>
        </w:rPr>
        <w:t xml:space="preserve">Ο </w:t>
      </w:r>
      <w:r w:rsidR="00EB625D">
        <w:rPr>
          <w:rFonts w:ascii="Verdana" w:hAnsi="Verdana"/>
          <w:sz w:val="20"/>
        </w:rPr>
        <w:t xml:space="preserve">ειδικός </w:t>
      </w:r>
      <w:r w:rsidRPr="009734E9">
        <w:rPr>
          <w:rFonts w:ascii="Verdana" w:hAnsi="Verdana"/>
          <w:sz w:val="20"/>
        </w:rPr>
        <w:t>μέσος ετήσιος κύκλος εργασιών του οικονομικού φορέα για τον αριθμό ετών που απαιτούνται βάσει της σχετικής προκήρυξης/γνωστοποίησης ή των εγγράφων της διαδικασίας σύναψης σύμβασης είναι ο εξής:</w:t>
      </w:r>
    </w:p>
    <w:p w:rsidR="00E051DC" w:rsidRPr="009734E9" w:rsidRDefault="00E051DC" w:rsidP="00E051DC">
      <w:pPr>
        <w:spacing w:before="60" w:after="60"/>
        <w:rPr>
          <w:rFonts w:ascii="Verdana" w:hAnsi="Verdana"/>
          <w:sz w:val="20"/>
        </w:rPr>
      </w:pPr>
      <w:r w:rsidRPr="009734E9">
        <w:rPr>
          <w:rFonts w:ascii="Verdana" w:hAnsi="Verdana"/>
          <w:sz w:val="20"/>
        </w:rPr>
        <w:t>Αριθμός ετών</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Μέσος ετήσιος κύκλος εργασιών</w:t>
      </w:r>
    </w:p>
    <w:p w:rsidR="00E051DC" w:rsidRPr="009734E9" w:rsidRDefault="00E051DC" w:rsidP="00E051DC">
      <w:pPr>
        <w:spacing w:before="60" w:after="60"/>
        <w:rPr>
          <w:rFonts w:ascii="Verdana" w:hAnsi="Verdana"/>
          <w:sz w:val="20"/>
        </w:rPr>
      </w:pP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Pr="009734E9"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lastRenderedPageBreak/>
        <w:t>Σύσταση οικονομικού φορέα</w:t>
      </w:r>
    </w:p>
    <w:p w:rsidR="00E051DC" w:rsidRPr="009734E9" w:rsidRDefault="00E051DC" w:rsidP="00E051DC">
      <w:pPr>
        <w:spacing w:before="60" w:after="60"/>
        <w:rPr>
          <w:rFonts w:ascii="Verdana" w:hAnsi="Verdana"/>
          <w:sz w:val="20"/>
        </w:rPr>
      </w:pPr>
      <w:r w:rsidRPr="009734E9">
        <w:rPr>
          <w:rFonts w:ascii="Verdana" w:hAnsi="Verdana"/>
          <w:sz w:val="20"/>
        </w:rPr>
        <w:t>Σε περίπτωση που οι πληροφορίες σχετικά με τον κύκλο εργασιών (ολικό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p w:rsidR="00E051DC" w:rsidRPr="009734E9" w:rsidRDefault="00E051DC" w:rsidP="00E051DC">
      <w:pPr>
        <w:spacing w:before="60" w:after="60"/>
        <w:rPr>
          <w:rFonts w:ascii="Verdana" w:hAnsi="Verdana"/>
          <w:sz w:val="20"/>
        </w:rPr>
      </w:pPr>
      <w:r w:rsidRPr="009734E9">
        <w:rPr>
          <w:rFonts w:ascii="Verdana" w:hAnsi="Verdana"/>
          <w:sz w:val="20"/>
        </w:rPr>
        <w:t>Προσδιορίστε</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B625D" w:rsidRDefault="00EB625D" w:rsidP="00E051DC">
      <w:pPr>
        <w:spacing w:before="60" w:after="60"/>
        <w:rPr>
          <w:rFonts w:ascii="Verdana" w:hAnsi="Verdana"/>
          <w:sz w:val="20"/>
        </w:rPr>
      </w:pPr>
    </w:p>
    <w:p w:rsidR="00EB625D" w:rsidRPr="00EB625D" w:rsidRDefault="00EB625D" w:rsidP="00EB625D">
      <w:pPr>
        <w:spacing w:before="60" w:after="60"/>
        <w:rPr>
          <w:rFonts w:ascii="Verdana" w:hAnsi="Verdana"/>
          <w:sz w:val="20"/>
        </w:rPr>
      </w:pPr>
      <w:r w:rsidRPr="00EB625D">
        <w:rPr>
          <w:rFonts w:ascii="Verdana" w:hAnsi="Verdana"/>
          <w:sz w:val="20"/>
        </w:rPr>
        <w:t>Ασφαλιστική κάλυψη επαγγελματικών κινδύνων</w:t>
      </w:r>
    </w:p>
    <w:p w:rsidR="00EB625D" w:rsidRDefault="00EB625D" w:rsidP="00EB625D">
      <w:pPr>
        <w:spacing w:before="60" w:after="60"/>
        <w:rPr>
          <w:rFonts w:ascii="Verdana" w:hAnsi="Verdana"/>
          <w:sz w:val="20"/>
        </w:rPr>
      </w:pPr>
      <w:proofErr w:type="spellStart"/>
      <w:r w:rsidRPr="00EB625D">
        <w:rPr>
          <w:rFonts w:ascii="Verdana" w:hAnsi="Verdana" w:hint="eastAsia"/>
          <w:sz w:val="20"/>
        </w:rPr>
        <w:t>Το</w:t>
      </w:r>
      <w:proofErr w:type="spellEnd"/>
      <w:r w:rsidRPr="00EB625D">
        <w:rPr>
          <w:rFonts w:ascii="Verdana" w:hAnsi="Verdana"/>
          <w:sz w:val="20"/>
        </w:rPr>
        <w:t xml:space="preserve"> </w:t>
      </w:r>
      <w:r w:rsidRPr="00EB625D">
        <w:rPr>
          <w:rFonts w:ascii="Verdana" w:hAnsi="Verdana" w:hint="eastAsia"/>
          <w:sz w:val="20"/>
        </w:rPr>
        <w:t>α</w:t>
      </w:r>
      <w:proofErr w:type="spellStart"/>
      <w:r w:rsidRPr="00EB625D">
        <w:rPr>
          <w:rFonts w:ascii="Verdana" w:hAnsi="Verdana" w:hint="eastAsia"/>
          <w:sz w:val="20"/>
        </w:rPr>
        <w:t>σφ</w:t>
      </w:r>
      <w:proofErr w:type="spellEnd"/>
      <w:r w:rsidRPr="00EB625D">
        <w:rPr>
          <w:rFonts w:ascii="Verdana" w:hAnsi="Verdana" w:hint="eastAsia"/>
          <w:sz w:val="20"/>
        </w:rPr>
        <w:t>αλισμένο</w:t>
      </w:r>
      <w:r w:rsidRPr="00EB625D">
        <w:rPr>
          <w:rFonts w:ascii="Verdana" w:hAnsi="Verdana"/>
          <w:sz w:val="20"/>
        </w:rPr>
        <w:t xml:space="preserve"> </w:t>
      </w:r>
      <w:r w:rsidRPr="00EB625D">
        <w:rPr>
          <w:rFonts w:ascii="Verdana" w:hAnsi="Verdana" w:hint="eastAsia"/>
          <w:sz w:val="20"/>
        </w:rPr>
        <w:t>π</w:t>
      </w:r>
      <w:proofErr w:type="spellStart"/>
      <w:r w:rsidRPr="00EB625D">
        <w:rPr>
          <w:rFonts w:ascii="Verdana" w:hAnsi="Verdana" w:hint="eastAsia"/>
          <w:sz w:val="20"/>
        </w:rPr>
        <w:t>οσό</w:t>
      </w:r>
      <w:proofErr w:type="spellEnd"/>
      <w:r w:rsidRPr="00EB625D">
        <w:rPr>
          <w:rFonts w:ascii="Verdana" w:hAnsi="Verdana"/>
          <w:sz w:val="20"/>
        </w:rPr>
        <w:t xml:space="preserve"> </w:t>
      </w:r>
      <w:proofErr w:type="spellStart"/>
      <w:r w:rsidRPr="00EB625D">
        <w:rPr>
          <w:rFonts w:ascii="Verdana" w:hAnsi="Verdana" w:hint="eastAsia"/>
          <w:sz w:val="20"/>
        </w:rPr>
        <w:t>στην</w:t>
      </w:r>
      <w:proofErr w:type="spellEnd"/>
      <w:r w:rsidRPr="00EB625D">
        <w:rPr>
          <w:rFonts w:ascii="Verdana" w:hAnsi="Verdana"/>
          <w:sz w:val="20"/>
        </w:rPr>
        <w:t xml:space="preserve"> </w:t>
      </w:r>
      <w:r w:rsidRPr="00EB625D">
        <w:rPr>
          <w:rFonts w:ascii="Verdana" w:hAnsi="Verdana" w:hint="eastAsia"/>
          <w:sz w:val="20"/>
        </w:rPr>
        <w:t>α</w:t>
      </w:r>
      <w:proofErr w:type="spellStart"/>
      <w:r w:rsidRPr="00EB625D">
        <w:rPr>
          <w:rFonts w:ascii="Verdana" w:hAnsi="Verdana" w:hint="eastAsia"/>
          <w:sz w:val="20"/>
        </w:rPr>
        <w:t>σφ</w:t>
      </w:r>
      <w:proofErr w:type="spellEnd"/>
      <w:r w:rsidRPr="00EB625D">
        <w:rPr>
          <w:rFonts w:ascii="Verdana" w:hAnsi="Verdana" w:hint="eastAsia"/>
          <w:sz w:val="20"/>
        </w:rPr>
        <w:t>αλιστική</w:t>
      </w:r>
      <w:r w:rsidRPr="00EB625D">
        <w:rPr>
          <w:rFonts w:ascii="Verdana" w:hAnsi="Verdana"/>
          <w:sz w:val="20"/>
        </w:rPr>
        <w:t xml:space="preserve"> </w:t>
      </w:r>
      <w:proofErr w:type="spellStart"/>
      <w:r w:rsidRPr="00EB625D">
        <w:rPr>
          <w:rFonts w:ascii="Verdana" w:hAnsi="Verdana" w:hint="eastAsia"/>
          <w:sz w:val="20"/>
        </w:rPr>
        <w:t>κάλυψη</w:t>
      </w:r>
      <w:proofErr w:type="spellEnd"/>
      <w:r w:rsidRPr="00EB625D">
        <w:rPr>
          <w:rFonts w:ascii="Verdana" w:hAnsi="Verdana"/>
          <w:sz w:val="20"/>
        </w:rPr>
        <w:t xml:space="preserve"> </w:t>
      </w:r>
      <w:r w:rsidRPr="00EB625D">
        <w:rPr>
          <w:rFonts w:ascii="Verdana" w:hAnsi="Verdana" w:hint="eastAsia"/>
          <w:sz w:val="20"/>
        </w:rPr>
        <w:t>επα</w:t>
      </w:r>
      <w:proofErr w:type="spellStart"/>
      <w:r w:rsidRPr="00EB625D">
        <w:rPr>
          <w:rFonts w:ascii="Verdana" w:hAnsi="Verdana" w:hint="eastAsia"/>
          <w:sz w:val="20"/>
        </w:rPr>
        <w:t>γγελμ</w:t>
      </w:r>
      <w:proofErr w:type="spellEnd"/>
      <w:r w:rsidRPr="00EB625D">
        <w:rPr>
          <w:rFonts w:ascii="Verdana" w:hAnsi="Verdana" w:hint="eastAsia"/>
          <w:sz w:val="20"/>
        </w:rPr>
        <w:t>ατικών</w:t>
      </w:r>
      <w:r w:rsidRPr="00EB625D">
        <w:rPr>
          <w:rFonts w:ascii="Verdana" w:hAnsi="Verdana"/>
          <w:sz w:val="20"/>
        </w:rPr>
        <w:t xml:space="preserve"> </w:t>
      </w:r>
      <w:proofErr w:type="spellStart"/>
      <w:r w:rsidRPr="00EB625D">
        <w:rPr>
          <w:rFonts w:ascii="Verdana" w:hAnsi="Verdana" w:hint="eastAsia"/>
          <w:sz w:val="20"/>
        </w:rPr>
        <w:t>κινδύνων</w:t>
      </w:r>
      <w:proofErr w:type="spellEnd"/>
      <w:r w:rsidRPr="00EB625D">
        <w:rPr>
          <w:rFonts w:ascii="Verdana" w:hAnsi="Verdana"/>
          <w:sz w:val="20"/>
        </w:rPr>
        <w:t xml:space="preserve"> </w:t>
      </w:r>
      <w:proofErr w:type="spellStart"/>
      <w:r w:rsidRPr="00EB625D">
        <w:rPr>
          <w:rFonts w:ascii="Verdana" w:hAnsi="Verdana" w:hint="eastAsia"/>
          <w:sz w:val="20"/>
        </w:rPr>
        <w:t>του</w:t>
      </w:r>
      <w:proofErr w:type="spellEnd"/>
      <w:r w:rsidRPr="00EB625D">
        <w:rPr>
          <w:rFonts w:ascii="Verdana" w:hAnsi="Verdana"/>
          <w:sz w:val="20"/>
        </w:rPr>
        <w:t xml:space="preserve"> </w:t>
      </w:r>
      <w:proofErr w:type="spellStart"/>
      <w:r w:rsidRPr="00EB625D">
        <w:rPr>
          <w:rFonts w:ascii="Verdana" w:hAnsi="Verdana" w:hint="eastAsia"/>
          <w:sz w:val="20"/>
        </w:rPr>
        <w:t>οικονομικού</w:t>
      </w:r>
      <w:proofErr w:type="spellEnd"/>
      <w:r w:rsidRPr="00EB625D">
        <w:rPr>
          <w:rFonts w:ascii="Verdana" w:hAnsi="Verdana"/>
          <w:sz w:val="20"/>
        </w:rPr>
        <w:t xml:space="preserve"> </w:t>
      </w:r>
      <w:proofErr w:type="spellStart"/>
      <w:r w:rsidRPr="00EB625D">
        <w:rPr>
          <w:rFonts w:ascii="Verdana" w:hAnsi="Verdana" w:hint="eastAsia"/>
          <w:sz w:val="20"/>
        </w:rPr>
        <w:t>φορέ</w:t>
      </w:r>
      <w:proofErr w:type="spellEnd"/>
      <w:r w:rsidRPr="00EB625D">
        <w:rPr>
          <w:rFonts w:ascii="Verdana" w:hAnsi="Verdana" w:hint="eastAsia"/>
          <w:sz w:val="20"/>
        </w:rPr>
        <w:t>α</w:t>
      </w:r>
      <w:r w:rsidRPr="00EB625D">
        <w:rPr>
          <w:rFonts w:ascii="Verdana" w:hAnsi="Verdana"/>
          <w:sz w:val="20"/>
        </w:rPr>
        <w:t xml:space="preserve"> </w:t>
      </w:r>
      <w:proofErr w:type="spellStart"/>
      <w:r w:rsidRPr="00EB625D">
        <w:rPr>
          <w:rFonts w:ascii="Verdana" w:hAnsi="Verdana" w:hint="eastAsia"/>
          <w:sz w:val="20"/>
        </w:rPr>
        <w:t>είν</w:t>
      </w:r>
      <w:proofErr w:type="spellEnd"/>
      <w:r w:rsidRPr="00EB625D">
        <w:rPr>
          <w:rFonts w:ascii="Verdana" w:hAnsi="Verdana" w:hint="eastAsia"/>
          <w:sz w:val="20"/>
        </w:rPr>
        <w:t>αι</w:t>
      </w:r>
      <w:r w:rsidRPr="00EB625D">
        <w:rPr>
          <w:rFonts w:ascii="Verdana" w:hAnsi="Verdana"/>
          <w:sz w:val="20"/>
        </w:rPr>
        <w:t xml:space="preserve"> </w:t>
      </w:r>
      <w:proofErr w:type="spellStart"/>
      <w:r w:rsidRPr="00EB625D">
        <w:rPr>
          <w:rFonts w:ascii="Verdana" w:hAnsi="Verdana" w:hint="eastAsia"/>
          <w:sz w:val="20"/>
        </w:rPr>
        <w:t>το</w:t>
      </w:r>
      <w:proofErr w:type="spellEnd"/>
      <w:r w:rsidRPr="00EB625D">
        <w:rPr>
          <w:rFonts w:ascii="Verdana" w:hAnsi="Verdana"/>
          <w:sz w:val="20"/>
        </w:rPr>
        <w:t xml:space="preserve"> </w:t>
      </w:r>
      <w:proofErr w:type="spellStart"/>
      <w:r w:rsidRPr="00EB625D">
        <w:rPr>
          <w:rFonts w:ascii="Verdana" w:hAnsi="Verdana" w:hint="eastAsia"/>
          <w:sz w:val="20"/>
        </w:rPr>
        <w:t>εξής</w:t>
      </w:r>
      <w:proofErr w:type="spellEnd"/>
    </w:p>
    <w:p w:rsidR="00EB625D" w:rsidRPr="00174DDC" w:rsidRDefault="00EB625D" w:rsidP="00EB625D">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B625D" w:rsidRDefault="00EB625D" w:rsidP="00EB625D">
      <w:pPr>
        <w:spacing w:before="60" w:after="60"/>
        <w:rPr>
          <w:rFonts w:ascii="Verdana" w:hAnsi="Verdana"/>
          <w:sz w:val="20"/>
        </w:rPr>
      </w:pPr>
      <w:r w:rsidRPr="00174DDC">
        <w:rPr>
          <w:rFonts w:ascii="Verdana" w:hAnsi="Verdana"/>
          <w:sz w:val="20"/>
        </w:rPr>
        <w:t>Ναι / Όχι</w:t>
      </w:r>
    </w:p>
    <w:p w:rsidR="00EB625D" w:rsidRPr="00864CF5" w:rsidRDefault="00EB625D" w:rsidP="00EB625D">
      <w:pPr>
        <w:spacing w:before="60" w:after="60"/>
        <w:rPr>
          <w:rFonts w:ascii="Verdana" w:hAnsi="Verdana"/>
          <w:sz w:val="20"/>
        </w:rPr>
      </w:pPr>
      <w:r w:rsidRPr="00864CF5">
        <w:rPr>
          <w:rFonts w:ascii="Verdana" w:hAnsi="Verdana"/>
          <w:sz w:val="20"/>
        </w:rPr>
        <w:t>Διαδικτυακή Διεύθυνση</w:t>
      </w:r>
    </w:p>
    <w:p w:rsidR="00EB625D" w:rsidRPr="00864CF5" w:rsidRDefault="00EB625D" w:rsidP="00EB625D">
      <w:pPr>
        <w:spacing w:before="60" w:after="60"/>
        <w:rPr>
          <w:rFonts w:ascii="Verdana" w:hAnsi="Verdana"/>
          <w:sz w:val="20"/>
        </w:rPr>
      </w:pPr>
      <w:r w:rsidRPr="00864CF5">
        <w:rPr>
          <w:rFonts w:ascii="Verdana" w:hAnsi="Verdana"/>
          <w:sz w:val="20"/>
        </w:rPr>
        <w:t xml:space="preserve">- </w:t>
      </w:r>
    </w:p>
    <w:p w:rsidR="00EB625D" w:rsidRPr="00864CF5" w:rsidRDefault="00EB625D" w:rsidP="00EB625D">
      <w:pPr>
        <w:spacing w:before="60" w:after="60"/>
        <w:rPr>
          <w:rFonts w:ascii="Verdana" w:hAnsi="Verdana"/>
          <w:sz w:val="20"/>
        </w:rPr>
      </w:pPr>
      <w:r w:rsidRPr="00864CF5">
        <w:rPr>
          <w:rFonts w:ascii="Verdana" w:hAnsi="Verdana"/>
          <w:sz w:val="20"/>
        </w:rPr>
        <w:t>Επακριβή στοιχεία αναφοράς των εγγράφων</w:t>
      </w:r>
    </w:p>
    <w:p w:rsidR="00EB625D" w:rsidRPr="00864CF5" w:rsidRDefault="00EB625D" w:rsidP="00EB625D">
      <w:pPr>
        <w:spacing w:before="60" w:after="60"/>
        <w:rPr>
          <w:rFonts w:ascii="Verdana" w:hAnsi="Verdana"/>
          <w:sz w:val="20"/>
        </w:rPr>
      </w:pPr>
      <w:r w:rsidRPr="00864CF5">
        <w:rPr>
          <w:rFonts w:ascii="Verdana" w:hAnsi="Verdana"/>
          <w:sz w:val="20"/>
        </w:rPr>
        <w:t xml:space="preserve">- </w:t>
      </w:r>
    </w:p>
    <w:p w:rsidR="00EB625D" w:rsidRPr="00864CF5" w:rsidRDefault="00EB625D" w:rsidP="00EB625D">
      <w:pPr>
        <w:spacing w:before="60" w:after="60"/>
        <w:rPr>
          <w:rFonts w:ascii="Verdana" w:hAnsi="Verdana"/>
          <w:sz w:val="20"/>
        </w:rPr>
      </w:pPr>
      <w:r w:rsidRPr="00864CF5">
        <w:rPr>
          <w:rFonts w:ascii="Verdana" w:hAnsi="Verdana"/>
          <w:sz w:val="20"/>
        </w:rPr>
        <w:t>Αρχή ή Φορέας έκδοσης</w:t>
      </w:r>
    </w:p>
    <w:p w:rsidR="00EB625D" w:rsidRDefault="00EB625D" w:rsidP="00EB625D">
      <w:pPr>
        <w:spacing w:before="60" w:after="60"/>
        <w:rPr>
          <w:rFonts w:ascii="Verdana" w:hAnsi="Verdana"/>
          <w:sz w:val="20"/>
        </w:rPr>
      </w:pPr>
      <w:r w:rsidRPr="00864CF5">
        <w:rPr>
          <w:rFonts w:ascii="Verdana" w:hAnsi="Verdana"/>
          <w:sz w:val="20"/>
        </w:rPr>
        <w:t xml:space="preserve">- </w:t>
      </w:r>
    </w:p>
    <w:p w:rsidR="00EB625D" w:rsidRDefault="00EB625D"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 xml:space="preserve">Άλλες οικονομικές ή χρηματοοικονομικές απαιτήσεις Όσον αφορά τις λοιπές οικονομικές ή χρηματοοικονομικές απαιτήσεις, εάν υπάρχουν, οι οποίες ενδέχεται να έχουν προσδιοριστεί στη σχετική προκήρυξη /γνωστοποίηση ή στα έγγραφα της διαδικασίας σύναψης σύμβασης, ο οικονομικός φορέας δηλώνει ότι: </w:t>
      </w:r>
    </w:p>
    <w:p w:rsidR="00E051DC" w:rsidRPr="009734E9" w:rsidRDefault="00E051DC" w:rsidP="00E051DC">
      <w:pPr>
        <w:spacing w:before="60" w:after="60"/>
        <w:rPr>
          <w:rFonts w:ascii="Verdana" w:hAnsi="Verdana"/>
          <w:sz w:val="20"/>
        </w:rPr>
      </w:pPr>
      <w:r w:rsidRPr="009734E9">
        <w:rPr>
          <w:rFonts w:ascii="Verdana" w:hAnsi="Verdana"/>
          <w:sz w:val="20"/>
        </w:rPr>
        <w:t>Περιγράψτε τα μέτρα που λήφθηκαν</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Γ: Τεχνική και επαγγελματική ικανότητα</w:t>
      </w:r>
    </w:p>
    <w:p w:rsidR="00E051DC" w:rsidRDefault="00E051DC" w:rsidP="00E051DC">
      <w:pPr>
        <w:spacing w:before="60" w:after="60"/>
        <w:rPr>
          <w:rFonts w:ascii="Verdana" w:hAnsi="Verdana"/>
          <w:sz w:val="20"/>
        </w:rPr>
      </w:pPr>
      <w:r w:rsidRPr="00864CF5">
        <w:rPr>
          <w:rFonts w:ascii="Verdana" w:hAnsi="Verdana"/>
          <w:sz w:val="20"/>
        </w:rPr>
        <w:lastRenderedPageBreak/>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προκήρυξη/γνωστοποίηση.</w:t>
      </w:r>
    </w:p>
    <w:p w:rsidR="00EB625D" w:rsidRPr="00864CF5" w:rsidRDefault="00EB625D" w:rsidP="00E051DC">
      <w:pPr>
        <w:spacing w:before="60" w:after="60"/>
        <w:rPr>
          <w:rFonts w:ascii="Verdana" w:hAnsi="Verdana"/>
          <w:sz w:val="20"/>
        </w:rPr>
      </w:pPr>
    </w:p>
    <w:p w:rsidR="00EB625D" w:rsidRDefault="00EB625D" w:rsidP="00E051DC">
      <w:pPr>
        <w:spacing w:before="60" w:after="60"/>
        <w:rPr>
          <w:rFonts w:ascii="Verdana" w:hAnsi="Verdana"/>
          <w:sz w:val="20"/>
        </w:rPr>
      </w:pPr>
      <w:r w:rsidRPr="00EB625D">
        <w:rPr>
          <w:rFonts w:ascii="Verdana" w:hAnsi="Verdana"/>
          <w:sz w:val="20"/>
        </w:rPr>
        <w:t>Για τις συμβάσεις υπηρεσιών: παροχή υπηρεσιών είδους που έχει προσδιοριστεί</w:t>
      </w:r>
      <w:r w:rsidRPr="009734E9">
        <w:rPr>
          <w:rFonts w:ascii="Verdana" w:hAnsi="Verdana"/>
          <w:sz w:val="20"/>
        </w:rPr>
        <w:t xml:space="preserve"> </w:t>
      </w:r>
    </w:p>
    <w:p w:rsidR="00E051DC" w:rsidRPr="009734E9" w:rsidRDefault="00EB625D" w:rsidP="00E051DC">
      <w:pPr>
        <w:spacing w:before="60" w:after="60"/>
        <w:rPr>
          <w:rFonts w:ascii="Verdana" w:hAnsi="Verdana"/>
          <w:sz w:val="20"/>
        </w:rPr>
      </w:pPr>
      <w:proofErr w:type="spellStart"/>
      <w:r w:rsidRPr="00EB625D">
        <w:rPr>
          <w:rFonts w:ascii="Verdana" w:hAnsi="Verdana" w:hint="eastAsia"/>
          <w:sz w:val="20"/>
        </w:rPr>
        <w:t>Μόνο</w:t>
      </w:r>
      <w:proofErr w:type="spellEnd"/>
      <w:r w:rsidRPr="00EB625D">
        <w:rPr>
          <w:rFonts w:ascii="Verdana" w:hAnsi="Verdana"/>
          <w:sz w:val="20"/>
        </w:rPr>
        <w:t xml:space="preserve"> </w:t>
      </w:r>
      <w:proofErr w:type="spellStart"/>
      <w:r w:rsidRPr="00EB625D">
        <w:rPr>
          <w:rFonts w:ascii="Verdana" w:hAnsi="Verdana" w:hint="eastAsia"/>
          <w:sz w:val="20"/>
        </w:rPr>
        <w:t>γι</w:t>
      </w:r>
      <w:proofErr w:type="spellEnd"/>
      <w:r w:rsidRPr="00EB625D">
        <w:rPr>
          <w:rFonts w:ascii="Verdana" w:hAnsi="Verdana" w:hint="eastAsia"/>
          <w:sz w:val="20"/>
        </w:rPr>
        <w:t>α</w:t>
      </w:r>
      <w:r w:rsidRPr="00EB625D">
        <w:rPr>
          <w:rFonts w:ascii="Verdana" w:hAnsi="Verdana"/>
          <w:sz w:val="20"/>
        </w:rPr>
        <w:t xml:space="preserve"> </w:t>
      </w:r>
      <w:proofErr w:type="spellStart"/>
      <w:r w:rsidRPr="00EB625D">
        <w:rPr>
          <w:rFonts w:ascii="Verdana" w:hAnsi="Verdana" w:hint="eastAsia"/>
          <w:sz w:val="20"/>
        </w:rPr>
        <w:t>δημόσιες</w:t>
      </w:r>
      <w:proofErr w:type="spellEnd"/>
      <w:r w:rsidRPr="00EB625D">
        <w:rPr>
          <w:rFonts w:ascii="Verdana" w:hAnsi="Verdana"/>
          <w:sz w:val="20"/>
        </w:rPr>
        <w:t xml:space="preserve"> </w:t>
      </w:r>
      <w:proofErr w:type="spellStart"/>
      <w:r w:rsidRPr="00EB625D">
        <w:rPr>
          <w:rFonts w:ascii="Verdana" w:hAnsi="Verdana" w:hint="eastAsia"/>
          <w:sz w:val="20"/>
        </w:rPr>
        <w:t>συμ</w:t>
      </w:r>
      <w:proofErr w:type="spellEnd"/>
      <w:r w:rsidRPr="00EB625D">
        <w:rPr>
          <w:rFonts w:ascii="Verdana" w:hAnsi="Verdana" w:hint="eastAsia"/>
          <w:sz w:val="20"/>
        </w:rPr>
        <w:t>βάσεις</w:t>
      </w:r>
      <w:r w:rsidRPr="00EB625D">
        <w:rPr>
          <w:rFonts w:ascii="Verdana" w:hAnsi="Verdana"/>
          <w:sz w:val="20"/>
        </w:rPr>
        <w:t xml:space="preserve"> </w:t>
      </w:r>
      <w:r w:rsidRPr="00EB625D">
        <w:rPr>
          <w:rFonts w:ascii="Verdana" w:hAnsi="Verdana" w:hint="eastAsia"/>
          <w:sz w:val="20"/>
        </w:rPr>
        <w:t>υπ</w:t>
      </w:r>
      <w:proofErr w:type="spellStart"/>
      <w:r w:rsidRPr="00EB625D">
        <w:rPr>
          <w:rFonts w:ascii="Verdana" w:hAnsi="Verdana" w:hint="eastAsia"/>
          <w:sz w:val="20"/>
        </w:rPr>
        <w:t>ηρεσιών</w:t>
      </w:r>
      <w:proofErr w:type="spellEnd"/>
      <w:r w:rsidRPr="00EB625D">
        <w:rPr>
          <w:rFonts w:ascii="Verdana" w:hAnsi="Verdana"/>
          <w:sz w:val="20"/>
        </w:rPr>
        <w:t xml:space="preserve">: </w:t>
      </w:r>
      <w:r w:rsidRPr="00EB625D">
        <w:rPr>
          <w:rFonts w:ascii="Verdana" w:hAnsi="Verdana" w:hint="eastAsia"/>
          <w:sz w:val="20"/>
        </w:rPr>
        <w:t>Κα</w:t>
      </w:r>
      <w:proofErr w:type="spellStart"/>
      <w:r w:rsidRPr="00EB625D">
        <w:rPr>
          <w:rFonts w:ascii="Verdana" w:hAnsi="Verdana" w:hint="eastAsia"/>
          <w:sz w:val="20"/>
        </w:rPr>
        <w:t>τά</w:t>
      </w:r>
      <w:proofErr w:type="spellEnd"/>
      <w:r w:rsidRPr="00EB625D">
        <w:rPr>
          <w:rFonts w:ascii="Verdana" w:hAnsi="Verdana"/>
          <w:sz w:val="20"/>
        </w:rPr>
        <w:t xml:space="preserve"> </w:t>
      </w:r>
      <w:proofErr w:type="spellStart"/>
      <w:r w:rsidRPr="00EB625D">
        <w:rPr>
          <w:rFonts w:ascii="Verdana" w:hAnsi="Verdana" w:hint="eastAsia"/>
          <w:sz w:val="20"/>
        </w:rPr>
        <w:t>τη</w:t>
      </w:r>
      <w:proofErr w:type="spellEnd"/>
      <w:r w:rsidRPr="00EB625D">
        <w:rPr>
          <w:rFonts w:ascii="Verdana" w:hAnsi="Verdana"/>
          <w:sz w:val="20"/>
        </w:rPr>
        <w:t xml:space="preserve"> </w:t>
      </w:r>
      <w:proofErr w:type="spellStart"/>
      <w:r w:rsidRPr="00EB625D">
        <w:rPr>
          <w:rFonts w:ascii="Verdana" w:hAnsi="Verdana" w:hint="eastAsia"/>
          <w:sz w:val="20"/>
        </w:rPr>
        <w:t>διάρκει</w:t>
      </w:r>
      <w:proofErr w:type="spellEnd"/>
      <w:r w:rsidRPr="00EB625D">
        <w:rPr>
          <w:rFonts w:ascii="Verdana" w:hAnsi="Verdana" w:hint="eastAsia"/>
          <w:sz w:val="20"/>
        </w:rPr>
        <w:t>α</w:t>
      </w:r>
      <w:r w:rsidRPr="00EB625D">
        <w:rPr>
          <w:rFonts w:ascii="Verdana" w:hAnsi="Verdana"/>
          <w:sz w:val="20"/>
        </w:rPr>
        <w:t xml:space="preserve"> </w:t>
      </w:r>
      <w:proofErr w:type="spellStart"/>
      <w:r w:rsidRPr="00EB625D">
        <w:rPr>
          <w:rFonts w:ascii="Verdana" w:hAnsi="Verdana" w:hint="eastAsia"/>
          <w:sz w:val="20"/>
        </w:rPr>
        <w:t>της</w:t>
      </w:r>
      <w:proofErr w:type="spellEnd"/>
      <w:r w:rsidRPr="00EB625D">
        <w:rPr>
          <w:rFonts w:ascii="Verdana" w:hAnsi="Verdana"/>
          <w:sz w:val="20"/>
        </w:rPr>
        <w:t xml:space="preserve"> </w:t>
      </w:r>
      <w:r w:rsidRPr="00EB625D">
        <w:rPr>
          <w:rFonts w:ascii="Verdana" w:hAnsi="Verdana" w:hint="eastAsia"/>
          <w:sz w:val="20"/>
        </w:rPr>
        <w:t>π</w:t>
      </w:r>
      <w:proofErr w:type="spellStart"/>
      <w:r w:rsidRPr="00EB625D">
        <w:rPr>
          <w:rFonts w:ascii="Verdana" w:hAnsi="Verdana" w:hint="eastAsia"/>
          <w:sz w:val="20"/>
        </w:rPr>
        <w:t>εριόδου</w:t>
      </w:r>
      <w:proofErr w:type="spellEnd"/>
      <w:r w:rsidRPr="00EB625D">
        <w:rPr>
          <w:rFonts w:ascii="Verdana" w:hAnsi="Verdana"/>
          <w:sz w:val="20"/>
        </w:rPr>
        <w:t xml:space="preserve"> </w:t>
      </w:r>
      <w:r w:rsidRPr="00EB625D">
        <w:rPr>
          <w:rFonts w:ascii="Verdana" w:hAnsi="Verdana" w:hint="eastAsia"/>
          <w:sz w:val="20"/>
        </w:rPr>
        <w:t>ανα</w:t>
      </w:r>
      <w:proofErr w:type="spellStart"/>
      <w:r w:rsidRPr="00EB625D">
        <w:rPr>
          <w:rFonts w:ascii="Verdana" w:hAnsi="Verdana" w:hint="eastAsia"/>
          <w:sz w:val="20"/>
        </w:rPr>
        <w:t>φοράς</w:t>
      </w:r>
      <w:proofErr w:type="spellEnd"/>
      <w:r w:rsidRPr="00EB625D">
        <w:rPr>
          <w:rFonts w:ascii="Verdana" w:hAnsi="Verdana"/>
          <w:sz w:val="20"/>
        </w:rPr>
        <w:t xml:space="preserve">, </w:t>
      </w:r>
      <w:r w:rsidRPr="00EB625D">
        <w:rPr>
          <w:rFonts w:ascii="Verdana" w:hAnsi="Verdana" w:hint="eastAsia"/>
          <w:sz w:val="20"/>
        </w:rPr>
        <w:t>ο</w:t>
      </w:r>
      <w:r w:rsidRPr="00EB625D">
        <w:rPr>
          <w:rFonts w:ascii="Verdana" w:hAnsi="Verdana"/>
          <w:sz w:val="20"/>
        </w:rPr>
        <w:t xml:space="preserve"> </w:t>
      </w:r>
      <w:proofErr w:type="spellStart"/>
      <w:r w:rsidRPr="00EB625D">
        <w:rPr>
          <w:rFonts w:ascii="Verdana" w:hAnsi="Verdana" w:hint="eastAsia"/>
          <w:sz w:val="20"/>
        </w:rPr>
        <w:t>οικονομικός</w:t>
      </w:r>
      <w:proofErr w:type="spellEnd"/>
      <w:r w:rsidRPr="00EB625D">
        <w:rPr>
          <w:rFonts w:ascii="Verdana" w:hAnsi="Verdana"/>
          <w:sz w:val="20"/>
        </w:rPr>
        <w:t xml:space="preserve"> </w:t>
      </w:r>
      <w:proofErr w:type="spellStart"/>
      <w:r w:rsidRPr="00EB625D">
        <w:rPr>
          <w:rFonts w:ascii="Verdana" w:hAnsi="Verdana" w:hint="eastAsia"/>
          <w:sz w:val="20"/>
        </w:rPr>
        <w:t>φορέ</w:t>
      </w:r>
      <w:proofErr w:type="spellEnd"/>
      <w:r w:rsidRPr="00EB625D">
        <w:rPr>
          <w:rFonts w:ascii="Verdana" w:hAnsi="Verdana" w:hint="eastAsia"/>
          <w:sz w:val="20"/>
        </w:rPr>
        <w:t>ας</w:t>
      </w:r>
      <w:r w:rsidRPr="00EB625D">
        <w:rPr>
          <w:rFonts w:ascii="Verdana" w:hAnsi="Verdana"/>
          <w:sz w:val="20"/>
        </w:rPr>
        <w:t xml:space="preserve"> </w:t>
      </w:r>
      <w:proofErr w:type="spellStart"/>
      <w:r w:rsidRPr="00EB625D">
        <w:rPr>
          <w:rFonts w:ascii="Verdana" w:hAnsi="Verdana" w:hint="eastAsia"/>
          <w:sz w:val="20"/>
        </w:rPr>
        <w:t>έχει</w:t>
      </w:r>
      <w:proofErr w:type="spellEnd"/>
      <w:r w:rsidRPr="00EB625D">
        <w:rPr>
          <w:rFonts w:ascii="Verdana" w:hAnsi="Verdana"/>
          <w:sz w:val="20"/>
        </w:rPr>
        <w:t xml:space="preserve"> </w:t>
      </w:r>
      <w:r w:rsidRPr="00EB625D">
        <w:rPr>
          <w:rFonts w:ascii="Verdana" w:hAnsi="Verdana" w:hint="eastAsia"/>
          <w:sz w:val="20"/>
        </w:rPr>
        <w:t>πα</w:t>
      </w:r>
      <w:proofErr w:type="spellStart"/>
      <w:r w:rsidRPr="00EB625D">
        <w:rPr>
          <w:rFonts w:ascii="Verdana" w:hAnsi="Verdana" w:hint="eastAsia"/>
          <w:sz w:val="20"/>
        </w:rPr>
        <w:t>ράσχει</w:t>
      </w:r>
      <w:proofErr w:type="spellEnd"/>
      <w:r w:rsidRPr="00EB625D">
        <w:rPr>
          <w:rFonts w:ascii="Verdana" w:hAnsi="Verdana"/>
          <w:sz w:val="20"/>
        </w:rPr>
        <w:t xml:space="preserve"> </w:t>
      </w:r>
      <w:proofErr w:type="spellStart"/>
      <w:r w:rsidRPr="00EB625D">
        <w:rPr>
          <w:rFonts w:ascii="Verdana" w:hAnsi="Verdana" w:hint="eastAsia"/>
          <w:sz w:val="20"/>
        </w:rPr>
        <w:t>τις</w:t>
      </w:r>
      <w:proofErr w:type="spellEnd"/>
      <w:r w:rsidRPr="00EB625D">
        <w:rPr>
          <w:rFonts w:ascii="Verdana" w:hAnsi="Verdana"/>
          <w:sz w:val="20"/>
        </w:rPr>
        <w:t xml:space="preserve"> </w:t>
      </w:r>
      <w:r w:rsidRPr="00EB625D">
        <w:rPr>
          <w:rFonts w:ascii="Verdana" w:hAnsi="Verdana" w:hint="eastAsia"/>
          <w:sz w:val="20"/>
        </w:rPr>
        <w:t>α</w:t>
      </w:r>
      <w:proofErr w:type="spellStart"/>
      <w:r w:rsidRPr="00EB625D">
        <w:rPr>
          <w:rFonts w:ascii="Verdana" w:hAnsi="Verdana" w:hint="eastAsia"/>
          <w:sz w:val="20"/>
        </w:rPr>
        <w:t>κόλουθες</w:t>
      </w:r>
      <w:proofErr w:type="spellEnd"/>
      <w:r w:rsidRPr="00EB625D">
        <w:rPr>
          <w:rFonts w:ascii="Verdana" w:hAnsi="Verdana"/>
          <w:sz w:val="20"/>
        </w:rPr>
        <w:t xml:space="preserve"> </w:t>
      </w:r>
      <w:proofErr w:type="spellStart"/>
      <w:r w:rsidRPr="00EB625D">
        <w:rPr>
          <w:rFonts w:ascii="Verdana" w:hAnsi="Verdana" w:hint="eastAsia"/>
          <w:sz w:val="20"/>
        </w:rPr>
        <w:t>κυριότερες</w:t>
      </w:r>
      <w:proofErr w:type="spellEnd"/>
      <w:r w:rsidRPr="00EB625D">
        <w:rPr>
          <w:rFonts w:ascii="Verdana" w:hAnsi="Verdana"/>
          <w:sz w:val="20"/>
        </w:rPr>
        <w:t xml:space="preserve"> </w:t>
      </w:r>
      <w:r w:rsidRPr="00EB625D">
        <w:rPr>
          <w:rFonts w:ascii="Verdana" w:hAnsi="Verdana" w:hint="eastAsia"/>
          <w:sz w:val="20"/>
        </w:rPr>
        <w:t>υπ</w:t>
      </w:r>
      <w:proofErr w:type="spellStart"/>
      <w:r w:rsidRPr="00EB625D">
        <w:rPr>
          <w:rFonts w:ascii="Verdana" w:hAnsi="Verdana" w:hint="eastAsia"/>
          <w:sz w:val="20"/>
        </w:rPr>
        <w:t>ηρεσίες</w:t>
      </w:r>
      <w:proofErr w:type="spellEnd"/>
      <w:r w:rsidRPr="00EB625D">
        <w:rPr>
          <w:rFonts w:ascii="Verdana" w:hAnsi="Verdana"/>
          <w:sz w:val="20"/>
        </w:rPr>
        <w:t xml:space="preserve"> </w:t>
      </w:r>
      <w:proofErr w:type="spellStart"/>
      <w:r w:rsidRPr="00EB625D">
        <w:rPr>
          <w:rFonts w:ascii="Verdana" w:hAnsi="Verdana" w:hint="eastAsia"/>
          <w:sz w:val="20"/>
        </w:rPr>
        <w:t>του</w:t>
      </w:r>
      <w:proofErr w:type="spellEnd"/>
      <w:r w:rsidRPr="00EB625D">
        <w:rPr>
          <w:rFonts w:ascii="Verdana" w:hAnsi="Verdana"/>
          <w:sz w:val="20"/>
        </w:rPr>
        <w:t xml:space="preserve"> </w:t>
      </w:r>
      <w:proofErr w:type="spellStart"/>
      <w:r w:rsidRPr="00EB625D">
        <w:rPr>
          <w:rFonts w:ascii="Verdana" w:hAnsi="Verdana" w:hint="eastAsia"/>
          <w:sz w:val="20"/>
        </w:rPr>
        <w:t>είδους</w:t>
      </w:r>
      <w:proofErr w:type="spellEnd"/>
      <w:r w:rsidRPr="00EB625D">
        <w:rPr>
          <w:rFonts w:ascii="Verdana" w:hAnsi="Verdana"/>
          <w:sz w:val="20"/>
        </w:rPr>
        <w:t xml:space="preserve"> </w:t>
      </w:r>
      <w:r w:rsidRPr="00EB625D">
        <w:rPr>
          <w:rFonts w:ascii="Verdana" w:hAnsi="Verdana" w:hint="eastAsia"/>
          <w:sz w:val="20"/>
        </w:rPr>
        <w:t>π</w:t>
      </w:r>
      <w:proofErr w:type="spellStart"/>
      <w:r w:rsidRPr="00EB625D">
        <w:rPr>
          <w:rFonts w:ascii="Verdana" w:hAnsi="Verdana" w:hint="eastAsia"/>
          <w:sz w:val="20"/>
        </w:rPr>
        <w:t>ου</w:t>
      </w:r>
      <w:proofErr w:type="spellEnd"/>
      <w:r w:rsidRPr="00EB625D">
        <w:rPr>
          <w:rFonts w:ascii="Verdana" w:hAnsi="Verdana"/>
          <w:sz w:val="20"/>
        </w:rPr>
        <w:t xml:space="preserve"> </w:t>
      </w:r>
      <w:proofErr w:type="spellStart"/>
      <w:r w:rsidRPr="00EB625D">
        <w:rPr>
          <w:rFonts w:ascii="Verdana" w:hAnsi="Verdana" w:hint="eastAsia"/>
          <w:sz w:val="20"/>
        </w:rPr>
        <w:t>έχει</w:t>
      </w:r>
      <w:proofErr w:type="spellEnd"/>
      <w:r w:rsidRPr="00EB625D">
        <w:rPr>
          <w:rFonts w:ascii="Verdana" w:hAnsi="Verdana"/>
          <w:sz w:val="20"/>
        </w:rPr>
        <w:t xml:space="preserve"> </w:t>
      </w:r>
      <w:r w:rsidRPr="00EB625D">
        <w:rPr>
          <w:rFonts w:ascii="Verdana" w:hAnsi="Verdana" w:hint="eastAsia"/>
          <w:sz w:val="20"/>
        </w:rPr>
        <w:t>π</w:t>
      </w:r>
      <w:proofErr w:type="spellStart"/>
      <w:r w:rsidRPr="00EB625D">
        <w:rPr>
          <w:rFonts w:ascii="Verdana" w:hAnsi="Verdana" w:hint="eastAsia"/>
          <w:sz w:val="20"/>
        </w:rPr>
        <w:t>ροσδιοριστεί</w:t>
      </w:r>
      <w:proofErr w:type="spellEnd"/>
      <w:r w:rsidRPr="00EB625D">
        <w:rPr>
          <w:rFonts w:ascii="Verdana" w:hAnsi="Verdana"/>
          <w:sz w:val="20"/>
        </w:rPr>
        <w:t xml:space="preserve">: </w:t>
      </w:r>
      <w:r w:rsidRPr="00EB625D">
        <w:rPr>
          <w:rFonts w:ascii="Verdana" w:hAnsi="Verdana" w:hint="eastAsia"/>
          <w:sz w:val="20"/>
        </w:rPr>
        <w:t>Κα</w:t>
      </w:r>
      <w:proofErr w:type="spellStart"/>
      <w:r w:rsidRPr="00EB625D">
        <w:rPr>
          <w:rFonts w:ascii="Verdana" w:hAnsi="Verdana" w:hint="eastAsia"/>
          <w:sz w:val="20"/>
        </w:rPr>
        <w:t>τά</w:t>
      </w:r>
      <w:proofErr w:type="spellEnd"/>
      <w:r w:rsidRPr="00EB625D">
        <w:rPr>
          <w:rFonts w:ascii="Verdana" w:hAnsi="Verdana"/>
          <w:sz w:val="20"/>
        </w:rPr>
        <w:t xml:space="preserve"> </w:t>
      </w:r>
      <w:proofErr w:type="spellStart"/>
      <w:r w:rsidRPr="00EB625D">
        <w:rPr>
          <w:rFonts w:ascii="Verdana" w:hAnsi="Verdana" w:hint="eastAsia"/>
          <w:sz w:val="20"/>
        </w:rPr>
        <w:t>τη</w:t>
      </w:r>
      <w:proofErr w:type="spellEnd"/>
      <w:r w:rsidRPr="00EB625D">
        <w:rPr>
          <w:rFonts w:ascii="Verdana" w:hAnsi="Verdana"/>
          <w:sz w:val="20"/>
        </w:rPr>
        <w:t xml:space="preserve"> </w:t>
      </w:r>
      <w:proofErr w:type="spellStart"/>
      <w:r w:rsidRPr="00EB625D">
        <w:rPr>
          <w:rFonts w:ascii="Verdana" w:hAnsi="Verdana" w:hint="eastAsia"/>
          <w:sz w:val="20"/>
        </w:rPr>
        <w:t>σύντ</w:t>
      </w:r>
      <w:proofErr w:type="spellEnd"/>
      <w:r w:rsidRPr="00EB625D">
        <w:rPr>
          <w:rFonts w:ascii="Verdana" w:hAnsi="Verdana" w:hint="eastAsia"/>
          <w:sz w:val="20"/>
        </w:rPr>
        <w:t>αξη</w:t>
      </w:r>
      <w:r w:rsidRPr="00EB625D">
        <w:rPr>
          <w:rFonts w:ascii="Verdana" w:hAnsi="Verdana"/>
          <w:sz w:val="20"/>
        </w:rPr>
        <w:t xml:space="preserve"> </w:t>
      </w:r>
      <w:proofErr w:type="spellStart"/>
      <w:r w:rsidRPr="00EB625D">
        <w:rPr>
          <w:rFonts w:ascii="Verdana" w:hAnsi="Verdana" w:hint="eastAsia"/>
          <w:sz w:val="20"/>
        </w:rPr>
        <w:t>του</w:t>
      </w:r>
      <w:proofErr w:type="spellEnd"/>
      <w:r w:rsidRPr="00EB625D">
        <w:rPr>
          <w:rFonts w:ascii="Verdana" w:hAnsi="Verdana"/>
          <w:sz w:val="20"/>
        </w:rPr>
        <w:t xml:space="preserve"> </w:t>
      </w:r>
      <w:proofErr w:type="spellStart"/>
      <w:r w:rsidRPr="00EB625D">
        <w:rPr>
          <w:rFonts w:ascii="Verdana" w:hAnsi="Verdana" w:hint="eastAsia"/>
          <w:sz w:val="20"/>
        </w:rPr>
        <w:t>σχετικού</w:t>
      </w:r>
      <w:proofErr w:type="spellEnd"/>
      <w:r w:rsidRPr="00EB625D">
        <w:rPr>
          <w:rFonts w:ascii="Verdana" w:hAnsi="Verdana"/>
          <w:sz w:val="20"/>
        </w:rPr>
        <w:t xml:space="preserve"> </w:t>
      </w:r>
      <w:r w:rsidRPr="00EB625D">
        <w:rPr>
          <w:rFonts w:ascii="Verdana" w:hAnsi="Verdana" w:hint="eastAsia"/>
          <w:sz w:val="20"/>
        </w:rPr>
        <w:t>κατα</w:t>
      </w:r>
      <w:proofErr w:type="spellStart"/>
      <w:r w:rsidRPr="00EB625D">
        <w:rPr>
          <w:rFonts w:ascii="Verdana" w:hAnsi="Verdana" w:hint="eastAsia"/>
          <w:sz w:val="20"/>
        </w:rPr>
        <w:t>λόγου</w:t>
      </w:r>
      <w:proofErr w:type="spellEnd"/>
      <w:r w:rsidRPr="00EB625D">
        <w:rPr>
          <w:rFonts w:ascii="Verdana" w:hAnsi="Verdana"/>
          <w:sz w:val="20"/>
        </w:rPr>
        <w:t xml:space="preserve"> </w:t>
      </w:r>
      <w:r w:rsidRPr="00EB625D">
        <w:rPr>
          <w:rFonts w:ascii="Verdana" w:hAnsi="Verdana" w:hint="eastAsia"/>
          <w:sz w:val="20"/>
        </w:rPr>
        <w:t>ανα</w:t>
      </w:r>
      <w:proofErr w:type="spellStart"/>
      <w:r w:rsidRPr="00EB625D">
        <w:rPr>
          <w:rFonts w:ascii="Verdana" w:hAnsi="Verdana" w:hint="eastAsia"/>
          <w:sz w:val="20"/>
        </w:rPr>
        <w:t>φέρετε</w:t>
      </w:r>
      <w:proofErr w:type="spellEnd"/>
      <w:r w:rsidRPr="00EB625D">
        <w:rPr>
          <w:rFonts w:ascii="Verdana" w:hAnsi="Verdana"/>
          <w:sz w:val="20"/>
        </w:rPr>
        <w:t xml:space="preserve"> </w:t>
      </w:r>
      <w:r w:rsidRPr="00EB625D">
        <w:rPr>
          <w:rFonts w:ascii="Verdana" w:hAnsi="Verdana" w:hint="eastAsia"/>
          <w:sz w:val="20"/>
        </w:rPr>
        <w:t>τα</w:t>
      </w:r>
      <w:r w:rsidRPr="00EB625D">
        <w:rPr>
          <w:rFonts w:ascii="Verdana" w:hAnsi="Verdana"/>
          <w:sz w:val="20"/>
        </w:rPr>
        <w:t xml:space="preserve"> </w:t>
      </w:r>
      <w:r w:rsidRPr="00EB625D">
        <w:rPr>
          <w:rFonts w:ascii="Verdana" w:hAnsi="Verdana" w:hint="eastAsia"/>
          <w:sz w:val="20"/>
        </w:rPr>
        <w:t>π</w:t>
      </w:r>
      <w:proofErr w:type="spellStart"/>
      <w:r w:rsidRPr="00EB625D">
        <w:rPr>
          <w:rFonts w:ascii="Verdana" w:hAnsi="Verdana" w:hint="eastAsia"/>
          <w:sz w:val="20"/>
        </w:rPr>
        <w:t>οσά</w:t>
      </w:r>
      <w:proofErr w:type="spellEnd"/>
      <w:r w:rsidRPr="00EB625D">
        <w:rPr>
          <w:rFonts w:ascii="Verdana" w:hAnsi="Verdana"/>
          <w:sz w:val="20"/>
        </w:rPr>
        <w:t xml:space="preserve">, </w:t>
      </w:r>
      <w:proofErr w:type="spellStart"/>
      <w:r w:rsidRPr="00EB625D">
        <w:rPr>
          <w:rFonts w:ascii="Verdana" w:hAnsi="Verdana" w:hint="eastAsia"/>
          <w:sz w:val="20"/>
        </w:rPr>
        <w:t>τις</w:t>
      </w:r>
      <w:proofErr w:type="spellEnd"/>
      <w:r w:rsidRPr="00EB625D">
        <w:rPr>
          <w:rFonts w:ascii="Verdana" w:hAnsi="Verdana"/>
          <w:sz w:val="20"/>
        </w:rPr>
        <w:t xml:space="preserve"> </w:t>
      </w:r>
      <w:proofErr w:type="spellStart"/>
      <w:r w:rsidRPr="00EB625D">
        <w:rPr>
          <w:rFonts w:ascii="Verdana" w:hAnsi="Verdana" w:hint="eastAsia"/>
          <w:sz w:val="20"/>
        </w:rPr>
        <w:t>ημερομηνίες</w:t>
      </w:r>
      <w:proofErr w:type="spellEnd"/>
      <w:r w:rsidRPr="00EB625D">
        <w:rPr>
          <w:rFonts w:ascii="Verdana" w:hAnsi="Verdana"/>
          <w:sz w:val="20"/>
        </w:rPr>
        <w:t xml:space="preserve"> </w:t>
      </w:r>
      <w:r w:rsidRPr="00EB625D">
        <w:rPr>
          <w:rFonts w:ascii="Verdana" w:hAnsi="Verdana" w:hint="eastAsia"/>
          <w:sz w:val="20"/>
        </w:rPr>
        <w:t>και</w:t>
      </w:r>
      <w:r w:rsidRPr="00EB625D">
        <w:rPr>
          <w:rFonts w:ascii="Verdana" w:hAnsi="Verdana"/>
          <w:sz w:val="20"/>
        </w:rPr>
        <w:t xml:space="preserve"> </w:t>
      </w:r>
      <w:proofErr w:type="spellStart"/>
      <w:r w:rsidRPr="00EB625D">
        <w:rPr>
          <w:rFonts w:ascii="Verdana" w:hAnsi="Verdana" w:hint="eastAsia"/>
          <w:sz w:val="20"/>
        </w:rPr>
        <w:t>τους</w:t>
      </w:r>
      <w:proofErr w:type="spellEnd"/>
      <w:r w:rsidRPr="00EB625D">
        <w:rPr>
          <w:rFonts w:ascii="Verdana" w:hAnsi="Verdana"/>
          <w:sz w:val="20"/>
        </w:rPr>
        <w:t xml:space="preserve"> </w:t>
      </w:r>
      <w:proofErr w:type="spellStart"/>
      <w:r w:rsidRPr="00EB625D">
        <w:rPr>
          <w:rFonts w:ascii="Verdana" w:hAnsi="Verdana" w:hint="eastAsia"/>
          <w:sz w:val="20"/>
        </w:rPr>
        <w:t>δημόσιους</w:t>
      </w:r>
      <w:proofErr w:type="spellEnd"/>
      <w:r w:rsidRPr="00EB625D">
        <w:rPr>
          <w:rFonts w:ascii="Verdana" w:hAnsi="Verdana"/>
          <w:sz w:val="20"/>
        </w:rPr>
        <w:t xml:space="preserve"> </w:t>
      </w:r>
      <w:r w:rsidRPr="00EB625D">
        <w:rPr>
          <w:rFonts w:ascii="Verdana" w:hAnsi="Verdana" w:hint="eastAsia"/>
          <w:sz w:val="20"/>
        </w:rPr>
        <w:t>ή</w:t>
      </w:r>
      <w:r w:rsidRPr="00EB625D">
        <w:rPr>
          <w:rFonts w:ascii="Verdana" w:hAnsi="Verdana"/>
          <w:sz w:val="20"/>
        </w:rPr>
        <w:t xml:space="preserve"> </w:t>
      </w:r>
      <w:proofErr w:type="spellStart"/>
      <w:r w:rsidRPr="00EB625D">
        <w:rPr>
          <w:rFonts w:ascii="Verdana" w:hAnsi="Verdana" w:hint="eastAsia"/>
          <w:sz w:val="20"/>
        </w:rPr>
        <w:t>ιδιωτικούς</w:t>
      </w:r>
      <w:proofErr w:type="spellEnd"/>
      <w:r w:rsidRPr="00EB625D">
        <w:rPr>
          <w:rFonts w:ascii="Verdana" w:hAnsi="Verdana"/>
          <w:sz w:val="20"/>
        </w:rPr>
        <w:t xml:space="preserve"> </w:t>
      </w:r>
      <w:r w:rsidRPr="00EB625D">
        <w:rPr>
          <w:rFonts w:ascii="Verdana" w:hAnsi="Verdana" w:hint="eastAsia"/>
          <w:sz w:val="20"/>
        </w:rPr>
        <w:t>παρα</w:t>
      </w:r>
      <w:proofErr w:type="spellStart"/>
      <w:r w:rsidRPr="00EB625D">
        <w:rPr>
          <w:rFonts w:ascii="Verdana" w:hAnsi="Verdana" w:hint="eastAsia"/>
          <w:sz w:val="20"/>
        </w:rPr>
        <w:t>λή</w:t>
      </w:r>
      <w:proofErr w:type="spellEnd"/>
      <w:r w:rsidRPr="00EB625D">
        <w:rPr>
          <w:rFonts w:ascii="Verdana" w:hAnsi="Verdana" w:hint="eastAsia"/>
          <w:sz w:val="20"/>
        </w:rPr>
        <w:t>πτες</w:t>
      </w:r>
      <w:r w:rsidRPr="00EB625D">
        <w:rPr>
          <w:rFonts w:ascii="Verdana" w:hAnsi="Verdana"/>
          <w:sz w:val="20"/>
        </w:rPr>
        <w:t xml:space="preserve">. </w:t>
      </w:r>
      <w:proofErr w:type="spellStart"/>
      <w:r w:rsidRPr="00EB625D">
        <w:rPr>
          <w:rFonts w:ascii="Verdana" w:hAnsi="Verdana" w:hint="eastAsia"/>
          <w:sz w:val="20"/>
        </w:rPr>
        <w:t>Οι</w:t>
      </w:r>
      <w:proofErr w:type="spellEnd"/>
      <w:r w:rsidRPr="00EB625D">
        <w:rPr>
          <w:rFonts w:ascii="Verdana" w:hAnsi="Verdana"/>
          <w:sz w:val="20"/>
        </w:rPr>
        <w:t xml:space="preserve"> </w:t>
      </w:r>
      <w:r w:rsidRPr="00EB625D">
        <w:rPr>
          <w:rFonts w:ascii="Verdana" w:hAnsi="Verdana" w:hint="eastAsia"/>
          <w:sz w:val="20"/>
        </w:rPr>
        <w:t>ανα</w:t>
      </w:r>
      <w:proofErr w:type="spellStart"/>
      <w:r w:rsidRPr="00EB625D">
        <w:rPr>
          <w:rFonts w:ascii="Verdana" w:hAnsi="Verdana" w:hint="eastAsia"/>
          <w:sz w:val="20"/>
        </w:rPr>
        <w:t>θέτουσες</w:t>
      </w:r>
      <w:proofErr w:type="spellEnd"/>
      <w:r w:rsidRPr="00EB625D">
        <w:rPr>
          <w:rFonts w:ascii="Verdana" w:hAnsi="Verdana"/>
          <w:sz w:val="20"/>
        </w:rPr>
        <w:t xml:space="preserve"> </w:t>
      </w:r>
      <w:r w:rsidRPr="00EB625D">
        <w:rPr>
          <w:rFonts w:ascii="Verdana" w:hAnsi="Verdana" w:hint="eastAsia"/>
          <w:sz w:val="20"/>
        </w:rPr>
        <w:t>α</w:t>
      </w:r>
      <w:proofErr w:type="spellStart"/>
      <w:r w:rsidRPr="00EB625D">
        <w:rPr>
          <w:rFonts w:ascii="Verdana" w:hAnsi="Verdana" w:hint="eastAsia"/>
          <w:sz w:val="20"/>
        </w:rPr>
        <w:t>ρχές</w:t>
      </w:r>
      <w:proofErr w:type="spellEnd"/>
      <w:r w:rsidRPr="00EB625D">
        <w:rPr>
          <w:rFonts w:ascii="Verdana" w:hAnsi="Verdana"/>
          <w:sz w:val="20"/>
        </w:rPr>
        <w:t xml:space="preserve"> </w:t>
      </w:r>
      <w:r w:rsidRPr="00EB625D">
        <w:rPr>
          <w:rFonts w:ascii="Verdana" w:hAnsi="Verdana" w:hint="eastAsia"/>
          <w:sz w:val="20"/>
        </w:rPr>
        <w:t>μπ</w:t>
      </w:r>
      <w:proofErr w:type="spellStart"/>
      <w:r w:rsidRPr="00EB625D">
        <w:rPr>
          <w:rFonts w:ascii="Verdana" w:hAnsi="Verdana" w:hint="eastAsia"/>
          <w:sz w:val="20"/>
        </w:rPr>
        <w:t>ορούν</w:t>
      </w:r>
      <w:proofErr w:type="spellEnd"/>
      <w:r w:rsidRPr="00EB625D">
        <w:rPr>
          <w:rFonts w:ascii="Verdana" w:hAnsi="Verdana"/>
          <w:sz w:val="20"/>
        </w:rPr>
        <w:t xml:space="preserve"> </w:t>
      </w:r>
      <w:r w:rsidRPr="00EB625D">
        <w:rPr>
          <w:rFonts w:ascii="Verdana" w:hAnsi="Verdana" w:hint="eastAsia"/>
          <w:sz w:val="20"/>
        </w:rPr>
        <w:t>να</w:t>
      </w:r>
      <w:r w:rsidRPr="00EB625D">
        <w:rPr>
          <w:rFonts w:ascii="Verdana" w:hAnsi="Verdana"/>
          <w:sz w:val="20"/>
        </w:rPr>
        <w:t xml:space="preserve"> </w:t>
      </w:r>
      <w:proofErr w:type="spellStart"/>
      <w:r w:rsidRPr="00EB625D">
        <w:rPr>
          <w:rFonts w:ascii="Verdana" w:hAnsi="Verdana" w:hint="eastAsia"/>
          <w:sz w:val="20"/>
        </w:rPr>
        <w:t>ζητούν</w:t>
      </w:r>
      <w:proofErr w:type="spellEnd"/>
      <w:r w:rsidRPr="00EB625D">
        <w:rPr>
          <w:rFonts w:ascii="Verdana" w:hAnsi="Verdana"/>
          <w:sz w:val="20"/>
        </w:rPr>
        <w:t xml:space="preserve"> </w:t>
      </w:r>
      <w:proofErr w:type="spellStart"/>
      <w:r w:rsidRPr="00EB625D">
        <w:rPr>
          <w:rFonts w:ascii="Verdana" w:hAnsi="Verdana" w:hint="eastAsia"/>
          <w:sz w:val="20"/>
        </w:rPr>
        <w:t>έως</w:t>
      </w:r>
      <w:proofErr w:type="spellEnd"/>
      <w:r w:rsidRPr="00EB625D">
        <w:rPr>
          <w:rFonts w:ascii="Verdana" w:hAnsi="Verdana"/>
          <w:sz w:val="20"/>
        </w:rPr>
        <w:t xml:space="preserve"> </w:t>
      </w:r>
      <w:proofErr w:type="spellStart"/>
      <w:r w:rsidRPr="00EB625D">
        <w:rPr>
          <w:rFonts w:ascii="Verdana" w:hAnsi="Verdana" w:hint="eastAsia"/>
          <w:sz w:val="20"/>
        </w:rPr>
        <w:t>τρί</w:t>
      </w:r>
      <w:proofErr w:type="spellEnd"/>
      <w:r w:rsidRPr="00EB625D">
        <w:rPr>
          <w:rFonts w:ascii="Verdana" w:hAnsi="Verdana" w:hint="eastAsia"/>
          <w:sz w:val="20"/>
        </w:rPr>
        <w:t>α</w:t>
      </w:r>
      <w:r w:rsidRPr="00EB625D">
        <w:rPr>
          <w:rFonts w:ascii="Verdana" w:hAnsi="Verdana"/>
          <w:sz w:val="20"/>
        </w:rPr>
        <w:t xml:space="preserve"> </w:t>
      </w:r>
      <w:proofErr w:type="spellStart"/>
      <w:r w:rsidRPr="00EB625D">
        <w:rPr>
          <w:rFonts w:ascii="Verdana" w:hAnsi="Verdana" w:hint="eastAsia"/>
          <w:sz w:val="20"/>
        </w:rPr>
        <w:t>έτη</w:t>
      </w:r>
      <w:proofErr w:type="spellEnd"/>
      <w:r w:rsidRPr="00EB625D">
        <w:rPr>
          <w:rFonts w:ascii="Verdana" w:hAnsi="Verdana"/>
          <w:sz w:val="20"/>
        </w:rPr>
        <w:t xml:space="preserve"> </w:t>
      </w:r>
      <w:r w:rsidRPr="00EB625D">
        <w:rPr>
          <w:rFonts w:ascii="Verdana" w:hAnsi="Verdana" w:hint="eastAsia"/>
          <w:sz w:val="20"/>
        </w:rPr>
        <w:t>και</w:t>
      </w:r>
      <w:r w:rsidRPr="00EB625D">
        <w:rPr>
          <w:rFonts w:ascii="Verdana" w:hAnsi="Verdana"/>
          <w:sz w:val="20"/>
        </w:rPr>
        <w:t xml:space="preserve"> </w:t>
      </w:r>
      <w:r w:rsidRPr="00EB625D">
        <w:rPr>
          <w:rFonts w:ascii="Verdana" w:hAnsi="Verdana" w:hint="eastAsia"/>
          <w:sz w:val="20"/>
        </w:rPr>
        <w:t>να</w:t>
      </w:r>
      <w:r w:rsidRPr="00EB625D">
        <w:rPr>
          <w:rFonts w:ascii="Verdana" w:hAnsi="Verdana"/>
          <w:sz w:val="20"/>
        </w:rPr>
        <w:t xml:space="preserve"> </w:t>
      </w:r>
      <w:r w:rsidRPr="00EB625D">
        <w:rPr>
          <w:rFonts w:ascii="Verdana" w:hAnsi="Verdana" w:hint="eastAsia"/>
          <w:sz w:val="20"/>
        </w:rPr>
        <w:t>επ</w:t>
      </w:r>
      <w:proofErr w:type="spellStart"/>
      <w:r w:rsidRPr="00EB625D">
        <w:rPr>
          <w:rFonts w:ascii="Verdana" w:hAnsi="Verdana" w:hint="eastAsia"/>
          <w:sz w:val="20"/>
        </w:rPr>
        <w:t>ιτρέ</w:t>
      </w:r>
      <w:proofErr w:type="spellEnd"/>
      <w:r w:rsidRPr="00EB625D">
        <w:rPr>
          <w:rFonts w:ascii="Verdana" w:hAnsi="Verdana" w:hint="eastAsia"/>
          <w:sz w:val="20"/>
        </w:rPr>
        <w:t>πουν</w:t>
      </w:r>
      <w:r w:rsidRPr="00EB625D">
        <w:rPr>
          <w:rFonts w:ascii="Verdana" w:hAnsi="Verdana"/>
          <w:sz w:val="20"/>
        </w:rPr>
        <w:t xml:space="preserve"> </w:t>
      </w:r>
      <w:proofErr w:type="spellStart"/>
      <w:r w:rsidRPr="00EB625D">
        <w:rPr>
          <w:rFonts w:ascii="Verdana" w:hAnsi="Verdana" w:hint="eastAsia"/>
          <w:sz w:val="20"/>
        </w:rPr>
        <w:t>την</w:t>
      </w:r>
      <w:proofErr w:type="spellEnd"/>
      <w:r w:rsidRPr="00EB625D">
        <w:rPr>
          <w:rFonts w:ascii="Verdana" w:hAnsi="Verdana"/>
          <w:sz w:val="20"/>
        </w:rPr>
        <w:t xml:space="preserve"> </w:t>
      </w:r>
      <w:proofErr w:type="spellStart"/>
      <w:r w:rsidRPr="00EB625D">
        <w:rPr>
          <w:rFonts w:ascii="Verdana" w:hAnsi="Verdana" w:hint="eastAsia"/>
          <w:sz w:val="20"/>
        </w:rPr>
        <w:t>τεκμηρίωση</w:t>
      </w:r>
      <w:proofErr w:type="spellEnd"/>
      <w:r w:rsidRPr="00EB625D">
        <w:rPr>
          <w:rFonts w:ascii="Verdana" w:hAnsi="Verdana"/>
          <w:sz w:val="20"/>
        </w:rPr>
        <w:t xml:space="preserve"> </w:t>
      </w:r>
      <w:r w:rsidRPr="00EB625D">
        <w:rPr>
          <w:rFonts w:ascii="Verdana" w:hAnsi="Verdana" w:hint="eastAsia"/>
          <w:sz w:val="20"/>
        </w:rPr>
        <w:t>π</w:t>
      </w:r>
      <w:proofErr w:type="spellStart"/>
      <w:r w:rsidRPr="00EB625D">
        <w:rPr>
          <w:rFonts w:ascii="Verdana" w:hAnsi="Verdana" w:hint="eastAsia"/>
          <w:sz w:val="20"/>
        </w:rPr>
        <w:t>είρ</w:t>
      </w:r>
      <w:proofErr w:type="spellEnd"/>
      <w:r w:rsidRPr="00EB625D">
        <w:rPr>
          <w:rFonts w:ascii="Verdana" w:hAnsi="Verdana" w:hint="eastAsia"/>
          <w:sz w:val="20"/>
        </w:rPr>
        <w:t>ας</w:t>
      </w:r>
      <w:r w:rsidRPr="00EB625D">
        <w:rPr>
          <w:rFonts w:ascii="Verdana" w:hAnsi="Verdana"/>
          <w:sz w:val="20"/>
        </w:rPr>
        <w:t xml:space="preserve"> </w:t>
      </w:r>
      <w:r w:rsidRPr="00EB625D">
        <w:rPr>
          <w:rFonts w:ascii="Verdana" w:hAnsi="Verdana" w:hint="eastAsia"/>
          <w:sz w:val="20"/>
        </w:rPr>
        <w:t>π</w:t>
      </w:r>
      <w:proofErr w:type="spellStart"/>
      <w:r w:rsidRPr="00EB625D">
        <w:rPr>
          <w:rFonts w:ascii="Verdana" w:hAnsi="Verdana" w:hint="eastAsia"/>
          <w:sz w:val="20"/>
        </w:rPr>
        <w:t>ου</w:t>
      </w:r>
      <w:proofErr w:type="spellEnd"/>
      <w:r w:rsidRPr="00EB625D">
        <w:rPr>
          <w:rFonts w:ascii="Verdana" w:hAnsi="Verdana"/>
          <w:sz w:val="20"/>
        </w:rPr>
        <w:t xml:space="preserve"> </w:t>
      </w:r>
      <w:r w:rsidRPr="00EB625D">
        <w:rPr>
          <w:rFonts w:ascii="Verdana" w:hAnsi="Verdana" w:hint="eastAsia"/>
          <w:sz w:val="20"/>
        </w:rPr>
        <w:t>υπ</w:t>
      </w:r>
      <w:proofErr w:type="spellStart"/>
      <w:r w:rsidRPr="00EB625D">
        <w:rPr>
          <w:rFonts w:ascii="Verdana" w:hAnsi="Verdana" w:hint="eastAsia"/>
          <w:sz w:val="20"/>
        </w:rPr>
        <w:t>ερ</w:t>
      </w:r>
      <w:proofErr w:type="spellEnd"/>
      <w:r w:rsidRPr="00EB625D">
        <w:rPr>
          <w:rFonts w:ascii="Verdana" w:hAnsi="Verdana" w:hint="eastAsia"/>
          <w:sz w:val="20"/>
        </w:rPr>
        <w:t>βαίνει</w:t>
      </w:r>
      <w:r w:rsidRPr="00EB625D">
        <w:rPr>
          <w:rFonts w:ascii="Verdana" w:hAnsi="Verdana"/>
          <w:sz w:val="20"/>
        </w:rPr>
        <w:t xml:space="preserve"> </w:t>
      </w:r>
      <w:r w:rsidRPr="00EB625D">
        <w:rPr>
          <w:rFonts w:ascii="Verdana" w:hAnsi="Verdana" w:hint="eastAsia"/>
          <w:sz w:val="20"/>
        </w:rPr>
        <w:t>τα</w:t>
      </w:r>
      <w:r w:rsidRPr="00EB625D">
        <w:rPr>
          <w:rFonts w:ascii="Verdana" w:hAnsi="Verdana"/>
          <w:sz w:val="20"/>
        </w:rPr>
        <w:t xml:space="preserve"> </w:t>
      </w:r>
      <w:proofErr w:type="spellStart"/>
      <w:r w:rsidRPr="00EB625D">
        <w:rPr>
          <w:rFonts w:ascii="Verdana" w:hAnsi="Verdana" w:hint="eastAsia"/>
          <w:sz w:val="20"/>
        </w:rPr>
        <w:t>τρί</w:t>
      </w:r>
      <w:proofErr w:type="spellEnd"/>
      <w:r w:rsidRPr="00EB625D">
        <w:rPr>
          <w:rFonts w:ascii="Verdana" w:hAnsi="Verdana" w:hint="eastAsia"/>
          <w:sz w:val="20"/>
        </w:rPr>
        <w:t>α</w:t>
      </w:r>
      <w:r w:rsidRPr="00EB625D">
        <w:rPr>
          <w:rFonts w:ascii="Verdana" w:hAnsi="Verdana"/>
          <w:sz w:val="20"/>
        </w:rPr>
        <w:t xml:space="preserve"> </w:t>
      </w:r>
      <w:proofErr w:type="spellStart"/>
      <w:r w:rsidRPr="00EB625D">
        <w:rPr>
          <w:rFonts w:ascii="Verdana" w:hAnsi="Verdana" w:hint="eastAsia"/>
          <w:sz w:val="20"/>
        </w:rPr>
        <w:t>έτη</w:t>
      </w:r>
      <w:proofErr w:type="spellEnd"/>
      <w:r w:rsidRPr="00EB625D">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Περιγραφή</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Ποσό</w:t>
      </w:r>
    </w:p>
    <w:p w:rsidR="00E051DC" w:rsidRPr="009734E9" w:rsidRDefault="00E051DC" w:rsidP="00E051DC">
      <w:pPr>
        <w:spacing w:before="60" w:after="60"/>
        <w:rPr>
          <w:rFonts w:ascii="Verdana" w:hAnsi="Verdana"/>
          <w:sz w:val="20"/>
        </w:rPr>
      </w:pPr>
      <w:r w:rsidRPr="009734E9">
        <w:rPr>
          <w:rFonts w:ascii="Verdana" w:hAnsi="Verdana"/>
          <w:sz w:val="20"/>
        </w:rPr>
        <w:t>Ημερομηνία Έναρξης - Ημερομηνία Λήξης</w:t>
      </w:r>
    </w:p>
    <w:p w:rsidR="00E051DC" w:rsidRPr="009734E9" w:rsidRDefault="00E051DC" w:rsidP="00E051DC">
      <w:pPr>
        <w:spacing w:before="60" w:after="60"/>
        <w:rPr>
          <w:rFonts w:ascii="Verdana" w:hAnsi="Verdana"/>
          <w:sz w:val="20"/>
        </w:rPr>
      </w:pPr>
      <w:r w:rsidRPr="009734E9">
        <w:rPr>
          <w:rFonts w:ascii="Verdana" w:hAnsi="Verdana"/>
          <w:sz w:val="20"/>
        </w:rPr>
        <w:t>.. - ..</w:t>
      </w:r>
    </w:p>
    <w:p w:rsidR="00E051DC" w:rsidRPr="009734E9" w:rsidRDefault="00E051DC" w:rsidP="00E051DC">
      <w:pPr>
        <w:spacing w:before="60" w:after="60"/>
        <w:rPr>
          <w:rFonts w:ascii="Verdana" w:hAnsi="Verdana"/>
          <w:sz w:val="20"/>
        </w:rPr>
      </w:pPr>
      <w:r w:rsidRPr="009734E9">
        <w:rPr>
          <w:rFonts w:ascii="Verdana" w:hAnsi="Verdana"/>
          <w:sz w:val="20"/>
        </w:rPr>
        <w:t>Αποδέκτες</w:t>
      </w:r>
    </w:p>
    <w:p w:rsidR="00E051DC"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B625D" w:rsidRDefault="00EB625D" w:rsidP="00E051DC">
      <w:pPr>
        <w:spacing w:before="60" w:after="60"/>
        <w:rPr>
          <w:rFonts w:ascii="Verdana" w:hAnsi="Verdana"/>
          <w:sz w:val="20"/>
        </w:rPr>
      </w:pPr>
    </w:p>
    <w:p w:rsidR="00EB625D" w:rsidRPr="00EB625D" w:rsidRDefault="00EB625D" w:rsidP="00EB625D">
      <w:pPr>
        <w:spacing w:before="60" w:after="60"/>
        <w:rPr>
          <w:rFonts w:ascii="Verdana" w:hAnsi="Verdana"/>
          <w:sz w:val="20"/>
        </w:rPr>
      </w:pPr>
      <w:r w:rsidRPr="00EB625D">
        <w:rPr>
          <w:rFonts w:ascii="Verdana" w:hAnsi="Verdana"/>
          <w:sz w:val="20"/>
        </w:rPr>
        <w:t>Μέσο ετήσιο εργατοϋπαλληλικό δυναμικό</w:t>
      </w:r>
    </w:p>
    <w:p w:rsidR="00EB625D" w:rsidRPr="00EB625D" w:rsidRDefault="00EB625D" w:rsidP="00EB625D">
      <w:pPr>
        <w:spacing w:before="60" w:after="60"/>
        <w:rPr>
          <w:rFonts w:ascii="Verdana" w:hAnsi="Verdana"/>
          <w:sz w:val="20"/>
        </w:rPr>
      </w:pPr>
      <w:proofErr w:type="spellStart"/>
      <w:r w:rsidRPr="00EB625D">
        <w:rPr>
          <w:rFonts w:ascii="Verdana" w:hAnsi="Verdana" w:hint="eastAsia"/>
          <w:sz w:val="20"/>
        </w:rPr>
        <w:t>Το</w:t>
      </w:r>
      <w:proofErr w:type="spellEnd"/>
      <w:r w:rsidRPr="00EB625D">
        <w:rPr>
          <w:rFonts w:ascii="Verdana" w:hAnsi="Verdana"/>
          <w:sz w:val="20"/>
        </w:rPr>
        <w:t xml:space="preserve"> </w:t>
      </w:r>
      <w:proofErr w:type="spellStart"/>
      <w:r w:rsidRPr="00EB625D">
        <w:rPr>
          <w:rFonts w:ascii="Verdana" w:hAnsi="Verdana" w:hint="eastAsia"/>
          <w:sz w:val="20"/>
        </w:rPr>
        <w:t>μέσο</w:t>
      </w:r>
      <w:proofErr w:type="spellEnd"/>
      <w:r w:rsidRPr="00EB625D">
        <w:rPr>
          <w:rFonts w:ascii="Verdana" w:hAnsi="Verdana"/>
          <w:sz w:val="20"/>
        </w:rPr>
        <w:t xml:space="preserve"> </w:t>
      </w:r>
      <w:proofErr w:type="spellStart"/>
      <w:r w:rsidRPr="00EB625D">
        <w:rPr>
          <w:rFonts w:ascii="Verdana" w:hAnsi="Verdana" w:hint="eastAsia"/>
          <w:sz w:val="20"/>
        </w:rPr>
        <w:t>ετήσιο</w:t>
      </w:r>
      <w:proofErr w:type="spellEnd"/>
      <w:r w:rsidRPr="00EB625D">
        <w:rPr>
          <w:rFonts w:ascii="Verdana" w:hAnsi="Verdana"/>
          <w:sz w:val="20"/>
        </w:rPr>
        <w:t xml:space="preserve"> </w:t>
      </w:r>
      <w:proofErr w:type="spellStart"/>
      <w:r w:rsidRPr="00EB625D">
        <w:rPr>
          <w:rFonts w:ascii="Verdana" w:hAnsi="Verdana" w:hint="eastAsia"/>
          <w:sz w:val="20"/>
        </w:rPr>
        <w:t>εργ</w:t>
      </w:r>
      <w:proofErr w:type="spellEnd"/>
      <w:r w:rsidRPr="00EB625D">
        <w:rPr>
          <w:rFonts w:ascii="Verdana" w:hAnsi="Verdana" w:hint="eastAsia"/>
          <w:sz w:val="20"/>
        </w:rPr>
        <w:t>ατοϋπαλληλικό</w:t>
      </w:r>
      <w:r w:rsidRPr="00EB625D">
        <w:rPr>
          <w:rFonts w:ascii="Verdana" w:hAnsi="Verdana"/>
          <w:sz w:val="20"/>
        </w:rPr>
        <w:t xml:space="preserve"> </w:t>
      </w:r>
      <w:proofErr w:type="spellStart"/>
      <w:r w:rsidRPr="00EB625D">
        <w:rPr>
          <w:rFonts w:ascii="Verdana" w:hAnsi="Verdana" w:hint="eastAsia"/>
          <w:sz w:val="20"/>
        </w:rPr>
        <w:t>δυν</w:t>
      </w:r>
      <w:proofErr w:type="spellEnd"/>
      <w:r w:rsidRPr="00EB625D">
        <w:rPr>
          <w:rFonts w:ascii="Verdana" w:hAnsi="Verdana" w:hint="eastAsia"/>
          <w:sz w:val="20"/>
        </w:rPr>
        <w:t>αμικό</w:t>
      </w:r>
      <w:r w:rsidRPr="00EB625D">
        <w:rPr>
          <w:rFonts w:ascii="Verdana" w:hAnsi="Verdana"/>
          <w:sz w:val="20"/>
        </w:rPr>
        <w:t xml:space="preserve"> </w:t>
      </w:r>
      <w:proofErr w:type="spellStart"/>
      <w:r w:rsidRPr="00EB625D">
        <w:rPr>
          <w:rFonts w:ascii="Verdana" w:hAnsi="Verdana" w:hint="eastAsia"/>
          <w:sz w:val="20"/>
        </w:rPr>
        <w:t>του</w:t>
      </w:r>
      <w:proofErr w:type="spellEnd"/>
      <w:r w:rsidRPr="00EB625D">
        <w:rPr>
          <w:rFonts w:ascii="Verdana" w:hAnsi="Verdana"/>
          <w:sz w:val="20"/>
        </w:rPr>
        <w:t xml:space="preserve"> </w:t>
      </w:r>
      <w:proofErr w:type="spellStart"/>
      <w:r w:rsidRPr="00EB625D">
        <w:rPr>
          <w:rFonts w:ascii="Verdana" w:hAnsi="Verdana" w:hint="eastAsia"/>
          <w:sz w:val="20"/>
        </w:rPr>
        <w:t>οικονομικού</w:t>
      </w:r>
      <w:proofErr w:type="spellEnd"/>
      <w:r w:rsidRPr="00EB625D">
        <w:rPr>
          <w:rFonts w:ascii="Verdana" w:hAnsi="Verdana"/>
          <w:sz w:val="20"/>
        </w:rPr>
        <w:t xml:space="preserve"> </w:t>
      </w:r>
      <w:proofErr w:type="spellStart"/>
      <w:r w:rsidRPr="00EB625D">
        <w:rPr>
          <w:rFonts w:ascii="Verdana" w:hAnsi="Verdana" w:hint="eastAsia"/>
          <w:sz w:val="20"/>
        </w:rPr>
        <w:t>φορέ</w:t>
      </w:r>
      <w:proofErr w:type="spellEnd"/>
      <w:r w:rsidRPr="00EB625D">
        <w:rPr>
          <w:rFonts w:ascii="Verdana" w:hAnsi="Verdana" w:hint="eastAsia"/>
          <w:sz w:val="20"/>
        </w:rPr>
        <w:t>α</w:t>
      </w:r>
      <w:r w:rsidRPr="00EB625D">
        <w:rPr>
          <w:rFonts w:ascii="Verdana" w:hAnsi="Verdana"/>
          <w:sz w:val="20"/>
        </w:rPr>
        <w:t xml:space="preserve"> </w:t>
      </w:r>
      <w:r w:rsidRPr="00EB625D">
        <w:rPr>
          <w:rFonts w:ascii="Verdana" w:hAnsi="Verdana" w:hint="eastAsia"/>
          <w:sz w:val="20"/>
        </w:rPr>
        <w:t>κα</w:t>
      </w:r>
      <w:proofErr w:type="spellStart"/>
      <w:r w:rsidRPr="00EB625D">
        <w:rPr>
          <w:rFonts w:ascii="Verdana" w:hAnsi="Verdana" w:hint="eastAsia"/>
          <w:sz w:val="20"/>
        </w:rPr>
        <w:t>τά</w:t>
      </w:r>
      <w:proofErr w:type="spellEnd"/>
      <w:r w:rsidRPr="00EB625D">
        <w:rPr>
          <w:rFonts w:ascii="Verdana" w:hAnsi="Verdana"/>
          <w:sz w:val="20"/>
        </w:rPr>
        <w:t xml:space="preserve"> </w:t>
      </w:r>
      <w:r w:rsidRPr="00EB625D">
        <w:rPr>
          <w:rFonts w:ascii="Verdana" w:hAnsi="Verdana" w:hint="eastAsia"/>
          <w:sz w:val="20"/>
        </w:rPr>
        <w:t>τα</w:t>
      </w:r>
      <w:r w:rsidRPr="00EB625D">
        <w:rPr>
          <w:rFonts w:ascii="Verdana" w:hAnsi="Verdana"/>
          <w:sz w:val="20"/>
        </w:rPr>
        <w:t xml:space="preserve"> </w:t>
      </w:r>
      <w:proofErr w:type="spellStart"/>
      <w:r w:rsidRPr="00EB625D">
        <w:rPr>
          <w:rFonts w:ascii="Verdana" w:hAnsi="Verdana" w:hint="eastAsia"/>
          <w:sz w:val="20"/>
        </w:rPr>
        <w:t>τελευτ</w:t>
      </w:r>
      <w:proofErr w:type="spellEnd"/>
      <w:r w:rsidRPr="00EB625D">
        <w:rPr>
          <w:rFonts w:ascii="Verdana" w:hAnsi="Verdana" w:hint="eastAsia"/>
          <w:sz w:val="20"/>
        </w:rPr>
        <w:t>αία</w:t>
      </w:r>
      <w:r w:rsidRPr="00EB625D">
        <w:rPr>
          <w:rFonts w:ascii="Verdana" w:hAnsi="Verdana"/>
          <w:sz w:val="20"/>
        </w:rPr>
        <w:t xml:space="preserve"> </w:t>
      </w:r>
      <w:proofErr w:type="spellStart"/>
      <w:r w:rsidRPr="00EB625D">
        <w:rPr>
          <w:rFonts w:ascii="Verdana" w:hAnsi="Verdana" w:hint="eastAsia"/>
          <w:sz w:val="20"/>
        </w:rPr>
        <w:t>τρί</w:t>
      </w:r>
      <w:proofErr w:type="spellEnd"/>
      <w:r w:rsidRPr="00EB625D">
        <w:rPr>
          <w:rFonts w:ascii="Verdana" w:hAnsi="Verdana" w:hint="eastAsia"/>
          <w:sz w:val="20"/>
        </w:rPr>
        <w:t>α</w:t>
      </w:r>
      <w:r w:rsidRPr="00EB625D">
        <w:rPr>
          <w:rFonts w:ascii="Verdana" w:hAnsi="Verdana"/>
          <w:sz w:val="20"/>
        </w:rPr>
        <w:t xml:space="preserve"> </w:t>
      </w:r>
      <w:proofErr w:type="spellStart"/>
      <w:r w:rsidRPr="00EB625D">
        <w:rPr>
          <w:rFonts w:ascii="Verdana" w:hAnsi="Verdana" w:hint="eastAsia"/>
          <w:sz w:val="20"/>
        </w:rPr>
        <w:t>έτη</w:t>
      </w:r>
      <w:proofErr w:type="spellEnd"/>
      <w:r w:rsidRPr="00EB625D">
        <w:rPr>
          <w:rFonts w:ascii="Verdana" w:hAnsi="Verdana"/>
          <w:sz w:val="20"/>
        </w:rPr>
        <w:t xml:space="preserve"> </w:t>
      </w:r>
      <w:proofErr w:type="spellStart"/>
      <w:r w:rsidRPr="00EB625D">
        <w:rPr>
          <w:rFonts w:ascii="Verdana" w:hAnsi="Verdana" w:hint="eastAsia"/>
          <w:sz w:val="20"/>
        </w:rPr>
        <w:t>ήτ</w:t>
      </w:r>
      <w:proofErr w:type="spellEnd"/>
      <w:r w:rsidRPr="00EB625D">
        <w:rPr>
          <w:rFonts w:ascii="Verdana" w:hAnsi="Verdana" w:hint="eastAsia"/>
          <w:sz w:val="20"/>
        </w:rPr>
        <w:t>αν</w:t>
      </w:r>
      <w:r w:rsidRPr="00EB625D">
        <w:rPr>
          <w:rFonts w:ascii="Verdana" w:hAnsi="Verdana"/>
          <w:sz w:val="20"/>
        </w:rPr>
        <w:t xml:space="preserve"> </w:t>
      </w:r>
      <w:proofErr w:type="spellStart"/>
      <w:r w:rsidRPr="00EB625D">
        <w:rPr>
          <w:rFonts w:ascii="Verdana" w:hAnsi="Verdana" w:hint="eastAsia"/>
          <w:sz w:val="20"/>
        </w:rPr>
        <w:t>το</w:t>
      </w:r>
      <w:proofErr w:type="spellEnd"/>
      <w:r w:rsidRPr="00EB625D">
        <w:rPr>
          <w:rFonts w:ascii="Verdana" w:hAnsi="Verdana"/>
          <w:sz w:val="20"/>
        </w:rPr>
        <w:t xml:space="preserve"> </w:t>
      </w:r>
      <w:proofErr w:type="spellStart"/>
      <w:r w:rsidRPr="00EB625D">
        <w:rPr>
          <w:rFonts w:ascii="Verdana" w:hAnsi="Verdana" w:hint="eastAsia"/>
          <w:sz w:val="20"/>
        </w:rPr>
        <w:t>εξής</w:t>
      </w:r>
      <w:proofErr w:type="spellEnd"/>
      <w:r w:rsidRPr="00EB625D">
        <w:rPr>
          <w:rFonts w:ascii="Verdana" w:hAnsi="Verdana"/>
          <w:sz w:val="20"/>
        </w:rPr>
        <w:t>:</w:t>
      </w:r>
    </w:p>
    <w:p w:rsidR="00EB625D" w:rsidRDefault="00EB625D"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Έτος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Αριθμός</w:t>
      </w:r>
    </w:p>
    <w:p w:rsidR="00E051DC" w:rsidRPr="009734E9" w:rsidRDefault="00E051DC" w:rsidP="00E051DC">
      <w:pPr>
        <w:spacing w:before="60" w:after="60"/>
        <w:rPr>
          <w:rFonts w:ascii="Verdana" w:hAnsi="Verdana"/>
          <w:sz w:val="20"/>
        </w:rPr>
      </w:pPr>
      <w:r w:rsidRPr="009734E9">
        <w:rPr>
          <w:rFonts w:ascii="Verdana" w:hAnsi="Verdana"/>
          <w:sz w:val="20"/>
        </w:rPr>
        <w:t>-</w:t>
      </w:r>
      <w:bookmarkStart w:id="1" w:name="_GoBack"/>
      <w:bookmarkEnd w:id="1"/>
    </w:p>
    <w:p w:rsidR="00E051DC" w:rsidRPr="009734E9" w:rsidRDefault="00E051DC" w:rsidP="00E051DC">
      <w:pPr>
        <w:spacing w:before="60" w:after="60"/>
        <w:rPr>
          <w:rFonts w:ascii="Verdana" w:hAnsi="Verdana"/>
          <w:sz w:val="20"/>
        </w:rPr>
      </w:pPr>
      <w:r w:rsidRPr="009734E9">
        <w:rPr>
          <w:rFonts w:ascii="Verdana" w:hAnsi="Verdana"/>
          <w:sz w:val="20"/>
        </w:rPr>
        <w:t>Έτος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Αριθμός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Έτος</w:t>
      </w:r>
    </w:p>
    <w:p w:rsidR="00E051DC" w:rsidRPr="009734E9" w:rsidRDefault="00E051DC" w:rsidP="00E051DC">
      <w:pPr>
        <w:spacing w:before="60" w:after="60"/>
        <w:rPr>
          <w:rFonts w:ascii="Verdana" w:hAnsi="Verdana"/>
          <w:sz w:val="20"/>
        </w:rPr>
      </w:pPr>
      <w:r w:rsidRPr="009734E9">
        <w:rPr>
          <w:rFonts w:ascii="Verdana" w:hAnsi="Verdana"/>
          <w:sz w:val="20"/>
        </w:rPr>
        <w:t>-</w:t>
      </w:r>
    </w:p>
    <w:p w:rsidR="00E051DC" w:rsidRPr="009734E9" w:rsidRDefault="00E051DC" w:rsidP="00E051DC">
      <w:pPr>
        <w:spacing w:before="60" w:after="60"/>
        <w:rPr>
          <w:rFonts w:ascii="Verdana" w:hAnsi="Verdana"/>
          <w:sz w:val="20"/>
        </w:rPr>
      </w:pPr>
      <w:r w:rsidRPr="009734E9">
        <w:rPr>
          <w:rFonts w:ascii="Verdana" w:hAnsi="Verdana"/>
          <w:sz w:val="20"/>
        </w:rPr>
        <w:t>Αριθμός</w:t>
      </w:r>
    </w:p>
    <w:p w:rsidR="00E051DC"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lastRenderedPageBreak/>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Ποσοστό υπεργολαβίας</w:t>
      </w:r>
    </w:p>
    <w:p w:rsidR="00E051DC" w:rsidRPr="009734E9" w:rsidRDefault="00E051DC" w:rsidP="00E051DC">
      <w:pPr>
        <w:spacing w:before="60" w:after="60"/>
        <w:rPr>
          <w:rFonts w:ascii="Verdana" w:hAnsi="Verdana"/>
          <w:sz w:val="20"/>
        </w:rPr>
      </w:pPr>
      <w:r w:rsidRPr="009734E9">
        <w:rPr>
          <w:rFonts w:ascii="Verdana" w:hAnsi="Verdana"/>
          <w:sz w:val="20"/>
        </w:rPr>
        <w:t>Ο οικονομικός φορέας προτίθεται, ενδεχομένως, να αναθέσει σε τρίτους υπό μορφή υπεργολαβίας το ακόλουθο μέρος (δηλαδή ποσοστό) της σύμβασης. Επισημαίνεται ότι εάν ο οικονομικός φορέας έχει αποφασίσει να αναθέσει μέρος της σύμβασης σε τρίτους υπό μορφή υπεργολαβίας και στηρίζεται στις ικανότητες του υπεργολάβου για την εκτέλεση του εν λόγω μέρους, τότε θα πρέπει να συμπληρωθεί χωριστό ΕΕΕΣ για τους σχετικούς υπεργολάβους, βλέπε μέρος II, ενότητα Γ ανωτέρω.</w:t>
      </w:r>
    </w:p>
    <w:p w:rsidR="00E051DC" w:rsidRPr="009734E9" w:rsidRDefault="00E051DC" w:rsidP="00E051DC">
      <w:pPr>
        <w:spacing w:before="60" w:after="60"/>
        <w:rPr>
          <w:rFonts w:ascii="Verdana" w:hAnsi="Verdana"/>
          <w:sz w:val="20"/>
        </w:rPr>
      </w:pPr>
      <w:r w:rsidRPr="009734E9">
        <w:rPr>
          <w:rFonts w:ascii="Verdana" w:hAnsi="Verdana"/>
          <w:sz w:val="20"/>
        </w:rPr>
        <w:t>Προσδιορίστε</w:t>
      </w:r>
    </w:p>
    <w:p w:rsidR="00E051DC"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sz w:val="20"/>
        </w:rPr>
      </w:pPr>
      <w:r w:rsidRPr="009734E9">
        <w:rPr>
          <w:rFonts w:ascii="Verdana" w:hAnsi="Verdana"/>
          <w:sz w:val="20"/>
        </w:rPr>
        <w:t>Δ: Συστήματα διασφάλισης ποιότητας και πρότυπα περιβαλλοντικής διαχείρισης</w:t>
      </w:r>
    </w:p>
    <w:p w:rsidR="00E051DC" w:rsidRPr="00864CF5" w:rsidRDefault="00E051DC" w:rsidP="00E051DC">
      <w:pPr>
        <w:spacing w:before="60" w:after="60"/>
        <w:rPr>
          <w:rFonts w:ascii="Verdana" w:hAnsi="Verdana"/>
          <w:sz w:val="20"/>
        </w:rPr>
      </w:pPr>
      <w:r w:rsidRPr="00864CF5">
        <w:rPr>
          <w:rFonts w:ascii="Verdana" w:hAnsi="Verdana"/>
          <w:sz w:val="20"/>
        </w:rPr>
        <w:t>Ο οικονομικός φορέας πρέπει να παράσχει πληροφορίες μόνον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προκήρυξη/γνωστοποίηση ή στα έγγραφα τη διαδικασίας σύναψης σύμβασης που αναφέρονται στην προκήρυξη/γνωστοποίηση.</w:t>
      </w:r>
    </w:p>
    <w:p w:rsidR="00E051DC" w:rsidRPr="009734E9" w:rsidRDefault="00E051DC" w:rsidP="00E051DC">
      <w:pPr>
        <w:spacing w:before="60" w:after="60"/>
        <w:rPr>
          <w:rFonts w:ascii="Verdana" w:hAnsi="Verdana"/>
          <w:sz w:val="20"/>
        </w:rPr>
      </w:pPr>
      <w:r w:rsidRPr="009734E9">
        <w:rPr>
          <w:rFonts w:ascii="Verdana" w:hAnsi="Verdana"/>
          <w:sz w:val="20"/>
        </w:rPr>
        <w:t>Πιστοποιητικά από ανεξάρτητους οργανισμούς σχετικά με πρότυπα διασφάλισης ποιότητας Θα είναι σε θέση ο οικονομικός φορέας να προσκομίσει πιστοποιητικά που έχουν εκδοθεί από ανεξάρτητους οργανισμούς που βεβαιώνουν ότι ο οικονομικός φορέας συμμορφώνεται με τα απαιτούμενα πρότυπα διασφάλισης ποιότητας, συμπεριλαμβανομένης της προσβασιμότητας για άτομα με ειδικές ανάγκες;</w:t>
      </w:r>
    </w:p>
    <w:p w:rsidR="00E051DC" w:rsidRDefault="00E051DC" w:rsidP="00E051DC">
      <w:pPr>
        <w:spacing w:before="60" w:after="60"/>
        <w:rPr>
          <w:rFonts w:ascii="Verdana" w:hAnsi="Verdana"/>
          <w:sz w:val="20"/>
        </w:rPr>
      </w:pPr>
      <w:r w:rsidRPr="009734E9">
        <w:rPr>
          <w:rFonts w:ascii="Verdana" w:hAnsi="Verdana"/>
          <w:sz w:val="20"/>
        </w:rPr>
        <w:t>Απάντηση:</w:t>
      </w:r>
    </w:p>
    <w:p w:rsidR="00E051DC" w:rsidRDefault="00E051DC" w:rsidP="00E051DC">
      <w:pPr>
        <w:spacing w:before="60" w:after="60"/>
        <w:rPr>
          <w:rFonts w:ascii="Verdana" w:hAnsi="Verdana"/>
          <w:sz w:val="20"/>
        </w:rPr>
      </w:pPr>
      <w:r w:rsidRPr="00864CF5">
        <w:rPr>
          <w:rFonts w:ascii="Verdana" w:hAnsi="Verdana"/>
          <w:sz w:val="20"/>
        </w:rPr>
        <w:t xml:space="preserve">Ναι / Όχι </w:t>
      </w:r>
    </w:p>
    <w:p w:rsidR="00E051DC" w:rsidRPr="009734E9" w:rsidRDefault="00E051DC" w:rsidP="00E051DC">
      <w:pPr>
        <w:spacing w:before="60" w:after="60"/>
        <w:rPr>
          <w:rFonts w:ascii="Verdana" w:hAnsi="Verdana"/>
          <w:sz w:val="20"/>
        </w:rPr>
      </w:pPr>
      <w:r w:rsidRPr="009734E9">
        <w:rPr>
          <w:rFonts w:ascii="Verdana" w:hAnsi="Verdana"/>
          <w:sz w:val="20"/>
        </w:rPr>
        <w:t>εξηγήστε τους λόγους και διευκρινίστε ποια άλλα αποδεικτικά</w:t>
      </w:r>
    </w:p>
    <w:p w:rsidR="00E051DC" w:rsidRPr="009734E9" w:rsidRDefault="00E051DC" w:rsidP="00E051DC">
      <w:pPr>
        <w:spacing w:before="60" w:after="60"/>
        <w:rPr>
          <w:rFonts w:ascii="Verdana" w:hAnsi="Verdana"/>
          <w:sz w:val="20"/>
        </w:rPr>
      </w:pPr>
      <w:r w:rsidRPr="009734E9">
        <w:rPr>
          <w:rFonts w:ascii="Verdana" w:hAnsi="Verdana"/>
          <w:sz w:val="20"/>
        </w:rPr>
        <w:t>μέσα μπορούν να προσκομιστούν όσον αφορά το σύστημα</w:t>
      </w:r>
    </w:p>
    <w:p w:rsidR="00E051DC" w:rsidRPr="009734E9" w:rsidRDefault="00E051DC" w:rsidP="00E051DC">
      <w:pPr>
        <w:spacing w:before="60" w:after="60"/>
        <w:rPr>
          <w:rFonts w:ascii="Verdana" w:hAnsi="Verdana"/>
          <w:sz w:val="20"/>
        </w:rPr>
      </w:pPr>
      <w:r w:rsidRPr="009734E9">
        <w:rPr>
          <w:rFonts w:ascii="Verdana" w:hAnsi="Verdana"/>
          <w:sz w:val="20"/>
        </w:rPr>
        <w:t>διασφάλισης ποιότητας:</w:t>
      </w:r>
    </w:p>
    <w:p w:rsidR="00E051DC" w:rsidRDefault="00E051DC" w:rsidP="00E051DC">
      <w:pPr>
        <w:spacing w:before="60" w:after="60"/>
        <w:rPr>
          <w:rFonts w:ascii="Verdana" w:hAnsi="Verdana"/>
          <w:sz w:val="20"/>
        </w:rPr>
      </w:pPr>
      <w:r w:rsidRPr="009734E9">
        <w:rPr>
          <w:rFonts w:ascii="Verdana" w:hAnsi="Verdana"/>
          <w:sz w:val="20"/>
        </w:rPr>
        <w:t>-</w:t>
      </w:r>
    </w:p>
    <w:p w:rsidR="00E051DC" w:rsidRPr="00174DDC" w:rsidRDefault="00E051DC" w:rsidP="00E051DC">
      <w:pPr>
        <w:spacing w:before="60" w:after="60"/>
        <w:rPr>
          <w:rFonts w:ascii="Verdana" w:hAnsi="Verdana"/>
          <w:sz w:val="20"/>
        </w:rPr>
      </w:pPr>
      <w:r w:rsidRPr="00174DDC">
        <w:rPr>
          <w:rFonts w:ascii="Verdana" w:hAnsi="Verdana"/>
          <w:sz w:val="20"/>
        </w:rPr>
        <w:t>Εάν η σχετική τεκμηρίωση διατίθεται ηλεκτρονικά, αναφέρετε:</w:t>
      </w:r>
    </w:p>
    <w:p w:rsidR="00E051DC" w:rsidRDefault="00E051DC" w:rsidP="00E051DC">
      <w:pPr>
        <w:spacing w:before="60" w:after="60"/>
        <w:rPr>
          <w:rFonts w:ascii="Verdana" w:hAnsi="Verdana"/>
          <w:sz w:val="20"/>
        </w:rPr>
      </w:pPr>
      <w:r w:rsidRPr="00174DDC">
        <w:rPr>
          <w:rFonts w:ascii="Verdana" w:hAnsi="Verdana"/>
          <w:sz w:val="20"/>
        </w:rPr>
        <w:t>Ναι / Όχι</w:t>
      </w:r>
    </w:p>
    <w:p w:rsidR="00E051DC" w:rsidRPr="00864CF5" w:rsidRDefault="00E051DC" w:rsidP="00E051DC">
      <w:pPr>
        <w:spacing w:before="60" w:after="60"/>
        <w:rPr>
          <w:rFonts w:ascii="Verdana" w:hAnsi="Verdana"/>
          <w:sz w:val="20"/>
        </w:rPr>
      </w:pPr>
      <w:r w:rsidRPr="00864CF5">
        <w:rPr>
          <w:rFonts w:ascii="Verdana" w:hAnsi="Verdana"/>
          <w:sz w:val="20"/>
        </w:rPr>
        <w:t>Διαδικτυακή Διεύθυνση</w:t>
      </w:r>
    </w:p>
    <w:p w:rsidR="00E051DC" w:rsidRPr="00864CF5" w:rsidRDefault="00E051DC" w:rsidP="00E051DC">
      <w:pPr>
        <w:spacing w:before="60" w:after="60"/>
        <w:rPr>
          <w:rFonts w:ascii="Verdana" w:hAnsi="Verdana"/>
          <w:sz w:val="20"/>
        </w:rPr>
      </w:pPr>
      <w:r w:rsidRPr="00864CF5">
        <w:rPr>
          <w:rFonts w:ascii="Verdana" w:hAnsi="Verdana"/>
          <w:sz w:val="20"/>
        </w:rPr>
        <w:lastRenderedPageBreak/>
        <w:t xml:space="preserve">- </w:t>
      </w:r>
    </w:p>
    <w:p w:rsidR="00E051DC" w:rsidRPr="00864CF5" w:rsidRDefault="00E051DC" w:rsidP="00E051DC">
      <w:pPr>
        <w:spacing w:before="60" w:after="60"/>
        <w:rPr>
          <w:rFonts w:ascii="Verdana" w:hAnsi="Verdana"/>
          <w:sz w:val="20"/>
        </w:rPr>
      </w:pPr>
      <w:r w:rsidRPr="00864CF5">
        <w:rPr>
          <w:rFonts w:ascii="Verdana" w:hAnsi="Verdana"/>
          <w:sz w:val="20"/>
        </w:rPr>
        <w:t>Επακριβή στοιχεία αναφοράς των εγγράφων</w:t>
      </w:r>
    </w:p>
    <w:p w:rsidR="00E051DC" w:rsidRPr="00864CF5" w:rsidRDefault="00E051DC" w:rsidP="00E051DC">
      <w:pPr>
        <w:spacing w:before="60" w:after="60"/>
        <w:rPr>
          <w:rFonts w:ascii="Verdana" w:hAnsi="Verdana"/>
          <w:sz w:val="20"/>
        </w:rPr>
      </w:pPr>
      <w:r w:rsidRPr="00864CF5">
        <w:rPr>
          <w:rFonts w:ascii="Verdana" w:hAnsi="Verdana"/>
          <w:sz w:val="20"/>
        </w:rPr>
        <w:t xml:space="preserve">- </w:t>
      </w:r>
    </w:p>
    <w:p w:rsidR="00E051DC" w:rsidRPr="00864CF5" w:rsidRDefault="00E051DC" w:rsidP="00E051DC">
      <w:pPr>
        <w:spacing w:before="60" w:after="60"/>
        <w:rPr>
          <w:rFonts w:ascii="Verdana" w:hAnsi="Verdana"/>
          <w:sz w:val="20"/>
        </w:rPr>
      </w:pPr>
      <w:r w:rsidRPr="00864CF5">
        <w:rPr>
          <w:rFonts w:ascii="Verdana" w:hAnsi="Verdana"/>
          <w:sz w:val="20"/>
        </w:rPr>
        <w:t>Αρχή ή Φορέας έκδοσης</w:t>
      </w:r>
    </w:p>
    <w:p w:rsidR="00E051DC" w:rsidRDefault="00E051DC" w:rsidP="00E051DC">
      <w:pPr>
        <w:spacing w:before="60" w:after="60"/>
        <w:rPr>
          <w:rFonts w:ascii="Verdana" w:hAnsi="Verdana"/>
          <w:sz w:val="20"/>
        </w:rPr>
      </w:pPr>
      <w:r w:rsidRPr="00864CF5">
        <w:rPr>
          <w:rFonts w:ascii="Verdana" w:hAnsi="Verdana"/>
          <w:sz w:val="20"/>
        </w:rPr>
        <w:t xml:space="preserve">- </w:t>
      </w:r>
    </w:p>
    <w:p w:rsidR="00E051DC" w:rsidRDefault="00E051DC" w:rsidP="00E051DC">
      <w:pPr>
        <w:spacing w:before="60" w:after="60"/>
        <w:rPr>
          <w:rFonts w:ascii="Verdana" w:hAnsi="Verdana"/>
          <w:sz w:val="20"/>
        </w:rPr>
      </w:pPr>
    </w:p>
    <w:p w:rsidR="00E051DC" w:rsidRPr="009734E9" w:rsidRDefault="00E051DC" w:rsidP="00E051DC">
      <w:pPr>
        <w:spacing w:before="60" w:after="60"/>
        <w:rPr>
          <w:rFonts w:ascii="Verdana" w:hAnsi="Verdana"/>
          <w:b/>
          <w:sz w:val="20"/>
        </w:rPr>
      </w:pPr>
      <w:r w:rsidRPr="009734E9">
        <w:rPr>
          <w:rFonts w:ascii="Verdana" w:hAnsi="Verdana"/>
          <w:b/>
          <w:sz w:val="20"/>
        </w:rPr>
        <w:t>Λήξη</w:t>
      </w:r>
    </w:p>
    <w:p w:rsidR="00E051DC" w:rsidRPr="009734E9" w:rsidRDefault="00E051DC" w:rsidP="00E051DC">
      <w:pPr>
        <w:spacing w:before="60" w:after="60"/>
        <w:rPr>
          <w:rFonts w:ascii="Verdana" w:hAnsi="Verdana"/>
          <w:b/>
          <w:sz w:val="20"/>
        </w:rPr>
      </w:pPr>
      <w:r w:rsidRPr="009734E9">
        <w:rPr>
          <w:rFonts w:ascii="Verdana" w:hAnsi="Verdana"/>
          <w:b/>
          <w:sz w:val="20"/>
        </w:rPr>
        <w:t>Μέρος VΙ: Τελικές δηλώσεις</w:t>
      </w:r>
    </w:p>
    <w:p w:rsidR="00E051DC" w:rsidRPr="00864CF5" w:rsidRDefault="00E051DC" w:rsidP="00E051DC">
      <w:pPr>
        <w:spacing w:before="60" w:after="60"/>
        <w:rPr>
          <w:rFonts w:ascii="Verdana" w:hAnsi="Verdana"/>
          <w:sz w:val="20"/>
        </w:rPr>
      </w:pPr>
      <w:r w:rsidRPr="00864CF5">
        <w:rPr>
          <w:rFonts w:ascii="Verdana" w:hAnsi="Verdana"/>
          <w:sz w:val="20"/>
        </w:rPr>
        <w:t xml:space="preserve">Ο κάτωθι υπογεγραμμένος, δηλώνω επισήμως ότι τα στοιχεία που έχω αναφέρει σύμφωνα με τα μέρη II έως V ανωτέρω είναι ακριβή και ορθά και ότι έχω πλήρη επίγνωση των συνεπειών σε περίπτωση σοβαρών ψευδών δηλώσεων. </w:t>
      </w:r>
    </w:p>
    <w:p w:rsidR="00E051DC" w:rsidRPr="00864CF5" w:rsidRDefault="00E051DC" w:rsidP="00E051DC">
      <w:pPr>
        <w:spacing w:before="60" w:after="60"/>
        <w:rPr>
          <w:rFonts w:ascii="Verdana" w:hAnsi="Verdana"/>
          <w:sz w:val="20"/>
        </w:rPr>
      </w:pPr>
    </w:p>
    <w:p w:rsidR="00E051DC" w:rsidRPr="00864CF5" w:rsidRDefault="00E051DC" w:rsidP="00E051DC">
      <w:pPr>
        <w:spacing w:before="60" w:after="60"/>
        <w:rPr>
          <w:rFonts w:ascii="Verdana" w:hAnsi="Verdana"/>
          <w:sz w:val="20"/>
        </w:rPr>
      </w:pPr>
      <w:r w:rsidRPr="00864CF5">
        <w:rPr>
          <w:rFonts w:ascii="Verdana" w:hAnsi="Verdana"/>
          <w:sz w:val="20"/>
        </w:rPr>
        <w:t xml:space="preserve">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 εκτός εάν: </w:t>
      </w:r>
    </w:p>
    <w:p w:rsidR="00E051DC" w:rsidRPr="00864CF5" w:rsidRDefault="00E051DC" w:rsidP="00E051DC">
      <w:pPr>
        <w:spacing w:before="60" w:after="60"/>
        <w:rPr>
          <w:rFonts w:ascii="Verdana" w:hAnsi="Verdana"/>
          <w:sz w:val="20"/>
        </w:rPr>
      </w:pPr>
    </w:p>
    <w:p w:rsidR="00E051DC" w:rsidRPr="00864CF5" w:rsidRDefault="00E051DC" w:rsidP="00E051DC">
      <w:pPr>
        <w:spacing w:before="60" w:after="60"/>
        <w:rPr>
          <w:rFonts w:ascii="Verdana" w:hAnsi="Verdana"/>
          <w:sz w:val="20"/>
        </w:rPr>
      </w:pPr>
      <w:r w:rsidRPr="00864CF5">
        <w:rPr>
          <w:rFonts w:ascii="Verdana" w:hAnsi="Verdana"/>
          <w:sz w:val="20"/>
        </w:rPr>
        <w:t xml:space="preserve">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 [υπό την προϋπόθεση ότι ο οικονομικός φορέας έχει παράσχει τις απαραίτητες πληροφορίες (διαδικτυακή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ή </w:t>
      </w:r>
    </w:p>
    <w:p w:rsidR="00E051DC" w:rsidRPr="00864CF5" w:rsidRDefault="00E051DC" w:rsidP="00E051DC">
      <w:pPr>
        <w:spacing w:before="60" w:after="60"/>
        <w:rPr>
          <w:rFonts w:ascii="Verdana" w:hAnsi="Verdana"/>
          <w:sz w:val="20"/>
        </w:rPr>
      </w:pPr>
    </w:p>
    <w:p w:rsidR="00E051DC" w:rsidRPr="00864CF5" w:rsidRDefault="00E051DC" w:rsidP="00E051DC">
      <w:pPr>
        <w:spacing w:before="60" w:after="60"/>
        <w:rPr>
          <w:rFonts w:ascii="Verdana" w:hAnsi="Verdana"/>
          <w:sz w:val="20"/>
        </w:rPr>
      </w:pPr>
      <w:r w:rsidRPr="00864CF5">
        <w:rPr>
          <w:rFonts w:ascii="Verdana" w:hAnsi="Verdana"/>
          <w:sz w:val="20"/>
        </w:rPr>
        <w:t xml:space="preserve">β) Από τις 18 Οκτωβρίου 2018 το αργότερο (ανάλογα με την εθνική εφαρμογή του άρθρου 59 παράγραφος 5 δεύτερο εδάφιο της οδηγίας 2014/24/ΕΕ), η αναθέτουσα αρχή ή ο αναθέτων φορέας έχουν ήδη στην κατοχή τους τα σχετικά έγγραφα. </w:t>
      </w:r>
    </w:p>
    <w:p w:rsidR="00E051DC" w:rsidRPr="00864CF5" w:rsidRDefault="00E051DC" w:rsidP="00E051DC">
      <w:pPr>
        <w:spacing w:before="60" w:after="60"/>
        <w:rPr>
          <w:rFonts w:ascii="Verdana" w:hAnsi="Verdana"/>
          <w:sz w:val="20"/>
        </w:rPr>
      </w:pPr>
    </w:p>
    <w:p w:rsidR="00E051DC" w:rsidRPr="00864CF5" w:rsidRDefault="00E051DC" w:rsidP="00E051DC">
      <w:pPr>
        <w:spacing w:before="60" w:after="60"/>
        <w:rPr>
          <w:rFonts w:ascii="Verdana" w:hAnsi="Verdana"/>
          <w:sz w:val="20"/>
        </w:rPr>
      </w:pPr>
      <w:r w:rsidRPr="00864CF5">
        <w:rPr>
          <w:rFonts w:ascii="Verdana" w:hAnsi="Verdana"/>
          <w:sz w:val="20"/>
        </w:rPr>
        <w:t xml:space="preserve">Ο κάτωθι υπογεγραμμένος δίδω επισήμως τη συγκατάθεσή μου στην αναθέτουσα αρχή ή τον αναθέτοντα φορέα, όπως καθορίζεται στο Μέρος Ι, ενότητα Α, προκειμένου να αποκτήσει πρόσβαση σε δικαιολογητικά των πληροφοριών που έχουν υποβληθεί στο Μέρος ΙΙΙ και το Μέρος IV του παρόντος Ευρωπαϊκού Ενιαίου Εγγράφου Σύμβασης για τους σκοπούς της διαδικασίας σύναψης σύμβασης, όπως καθορίζεται στο Μέρος Ι. </w:t>
      </w:r>
    </w:p>
    <w:p w:rsidR="00E051DC" w:rsidRPr="00864CF5" w:rsidRDefault="00E051DC" w:rsidP="00E051DC">
      <w:pPr>
        <w:spacing w:before="60" w:after="60"/>
        <w:rPr>
          <w:rFonts w:ascii="Verdana" w:hAnsi="Verdana"/>
          <w:sz w:val="20"/>
        </w:rPr>
      </w:pPr>
    </w:p>
    <w:p w:rsidR="00E051DC" w:rsidRPr="00864CF5" w:rsidRDefault="00E051DC" w:rsidP="00E051DC">
      <w:pPr>
        <w:spacing w:before="60" w:after="60"/>
        <w:rPr>
          <w:rFonts w:ascii="Verdana" w:hAnsi="Verdana"/>
          <w:sz w:val="20"/>
        </w:rPr>
      </w:pPr>
      <w:r w:rsidRPr="00864CF5">
        <w:rPr>
          <w:rFonts w:ascii="Verdana" w:hAnsi="Verdana"/>
          <w:sz w:val="20"/>
        </w:rPr>
        <w:t>Ημερομηνία, τόπος και, όπου ζητείται ή απαιτείται, υπογραφή(-</w:t>
      </w:r>
      <w:proofErr w:type="spellStart"/>
      <w:r w:rsidRPr="00864CF5">
        <w:rPr>
          <w:rFonts w:ascii="Verdana" w:hAnsi="Verdana"/>
          <w:sz w:val="20"/>
        </w:rPr>
        <w:t>ές</w:t>
      </w:r>
      <w:proofErr w:type="spellEnd"/>
      <w:r w:rsidRPr="00864CF5">
        <w:rPr>
          <w:rFonts w:ascii="Verdana" w:hAnsi="Verdana"/>
          <w:sz w:val="20"/>
        </w:rPr>
        <w:t>):</w:t>
      </w:r>
    </w:p>
    <w:p w:rsidR="00E051DC" w:rsidRPr="00864CF5" w:rsidRDefault="00E051DC" w:rsidP="00E051DC">
      <w:pPr>
        <w:spacing w:before="60" w:after="60"/>
        <w:rPr>
          <w:rFonts w:ascii="Verdana" w:hAnsi="Verdana"/>
          <w:sz w:val="20"/>
        </w:rPr>
      </w:pPr>
      <w:r w:rsidRPr="00864CF5">
        <w:rPr>
          <w:rFonts w:ascii="Verdana" w:hAnsi="Verdana"/>
          <w:sz w:val="20"/>
        </w:rPr>
        <w:t>Ημερομηνία</w:t>
      </w:r>
    </w:p>
    <w:p w:rsidR="00E051DC" w:rsidRPr="00864CF5" w:rsidRDefault="00E051DC" w:rsidP="00E051DC">
      <w:pPr>
        <w:spacing w:before="60" w:after="60"/>
        <w:rPr>
          <w:rFonts w:ascii="Verdana" w:hAnsi="Verdana"/>
          <w:sz w:val="20"/>
        </w:rPr>
      </w:pPr>
      <w:r w:rsidRPr="00864CF5">
        <w:rPr>
          <w:rFonts w:ascii="Verdana" w:hAnsi="Verdana"/>
          <w:sz w:val="20"/>
        </w:rPr>
        <w:t>Τόπος</w:t>
      </w:r>
    </w:p>
    <w:p w:rsidR="00E051DC" w:rsidRPr="00864CF5" w:rsidRDefault="00E051DC" w:rsidP="00E051DC">
      <w:pPr>
        <w:spacing w:before="60" w:after="60"/>
        <w:rPr>
          <w:rFonts w:ascii="Verdana" w:hAnsi="Verdana"/>
          <w:sz w:val="20"/>
        </w:rPr>
      </w:pPr>
      <w:r w:rsidRPr="00864CF5">
        <w:rPr>
          <w:rFonts w:ascii="Verdana" w:hAnsi="Verdana"/>
          <w:sz w:val="20"/>
        </w:rPr>
        <w:t>Υπογραφή</w:t>
      </w:r>
    </w:p>
    <w:p w:rsidR="00E051DC" w:rsidRPr="009734E9" w:rsidRDefault="00E051DC" w:rsidP="00E051DC">
      <w:pPr>
        <w:spacing w:before="60" w:after="60"/>
        <w:rPr>
          <w:rFonts w:ascii="Verdana" w:hAnsi="Verdana"/>
          <w:sz w:val="20"/>
        </w:rPr>
      </w:pPr>
    </w:p>
    <w:p w:rsidR="00994B73" w:rsidRDefault="00994B73"/>
    <w:sectPr w:rsidR="00994B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altName w:val="Arial Unicode MS"/>
    <w:panose1 w:val="02020603050405020304"/>
    <w:charset w:val="DE"/>
    <w:family w:val="roman"/>
    <w:pitch w:val="variable"/>
    <w:sig w:usb0="00000000"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W1)">
    <w:charset w:val="00"/>
    <w:family w:val="auto"/>
    <w:pitch w:val="variable"/>
    <w:sig w:usb0="E00002FF" w:usb1="5000205A" w:usb2="00000000" w:usb3="00000000" w:csb0="0000019F" w:csb1="00000000"/>
  </w:font>
  <w:font w:name="Roman">
    <w:panose1 w:val="00000000000000000000"/>
    <w:charset w:val="FF"/>
    <w:family w:val="auto"/>
    <w:notTrueType/>
    <w:pitch w:val="variable"/>
    <w:sig w:usb0="00000083" w:usb1="00000000" w:usb2="00000000" w:usb3="00000000" w:csb0="00000008" w:csb1="00000000"/>
  </w:font>
  <w:font w:name="Arial (W1)">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C72B19A"/>
    <w:lvl w:ilvl="0">
      <w:start w:val="1"/>
      <w:numFmt w:val="decimal"/>
      <w:pStyle w:val="Heading8"/>
      <w:lvlText w:val="%1."/>
      <w:lvlJc w:val="left"/>
      <w:pPr>
        <w:tabs>
          <w:tab w:val="num" w:pos="926"/>
        </w:tabs>
        <w:ind w:left="926" w:hanging="360"/>
      </w:pPr>
      <w:rPr>
        <w:rFonts w:cs="Times New Roman"/>
      </w:rPr>
    </w:lvl>
  </w:abstractNum>
  <w:abstractNum w:abstractNumId="1" w15:restartNumberingAfterBreak="0">
    <w:nsid w:val="FFFFFF7F"/>
    <w:multiLevelType w:val="singleLevel"/>
    <w:tmpl w:val="5C8E18EE"/>
    <w:lvl w:ilvl="0">
      <w:start w:val="1"/>
      <w:numFmt w:val="decimal"/>
      <w:pStyle w:val="Heading9"/>
      <w:lvlText w:val="%1."/>
      <w:lvlJc w:val="left"/>
      <w:pPr>
        <w:tabs>
          <w:tab w:val="num" w:pos="643"/>
        </w:tabs>
        <w:ind w:left="643" w:hanging="360"/>
      </w:pPr>
      <w:rPr>
        <w:rFonts w:cs="Times New Roman"/>
      </w:rPr>
    </w:lvl>
  </w:abstractNum>
  <w:abstractNum w:abstractNumId="2" w15:restartNumberingAfterBreak="0">
    <w:nsid w:val="FFFFFF83"/>
    <w:multiLevelType w:val="singleLevel"/>
    <w:tmpl w:val="CBE22200"/>
    <w:lvl w:ilvl="0">
      <w:start w:val="1"/>
      <w:numFmt w:val="bullet"/>
      <w:pStyle w:val="ListBullet4"/>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70621CC"/>
    <w:lvl w:ilvl="0">
      <w:start w:val="1"/>
      <w:numFmt w:val="bullet"/>
      <w:pStyle w:val="Heading5"/>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3"/>
    <w:multiLevelType w:val="multilevel"/>
    <w:tmpl w:val="ACA22F10"/>
    <w:name w:val="WW8Num3"/>
    <w:lvl w:ilvl="0">
      <w:start w:val="1"/>
      <w:numFmt w:val="decimal"/>
      <w:lvlText w:val="%1."/>
      <w:lvlJc w:val="left"/>
      <w:pPr>
        <w:tabs>
          <w:tab w:val="num" w:pos="0"/>
        </w:tabs>
        <w:ind w:left="720" w:hanging="360"/>
      </w:pPr>
      <w:rPr>
        <w:lang w:val="el-GR"/>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0000006"/>
    <w:multiLevelType w:val="singleLevel"/>
    <w:tmpl w:val="00000006"/>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7"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Angsana New" w:hAnsi="Angsana New" w:cs="Angsana New" w:hint="default"/>
        <w:color w:val="000000"/>
        <w:kern w:val="1"/>
        <w:szCs w:val="22"/>
        <w:shd w:val="clear" w:color="auto" w:fill="FFFFFF"/>
        <w:lang w:val="el-GR"/>
      </w:rPr>
    </w:lvl>
  </w:abstractNum>
  <w:abstractNum w:abstractNumId="8" w15:restartNumberingAfterBreak="0">
    <w:nsid w:val="030210CB"/>
    <w:multiLevelType w:val="hybridMultilevel"/>
    <w:tmpl w:val="2E2E0EA4"/>
    <w:lvl w:ilvl="0" w:tplc="1E1EC5AC">
      <w:start w:val="1"/>
      <w:numFmt w:val="bullet"/>
      <w:pStyle w:val="Bullet1"/>
      <w:lvlText w:val=""/>
      <w:lvlJc w:val="left"/>
      <w:pPr>
        <w:ind w:left="720" w:hanging="360"/>
      </w:pPr>
      <w:rPr>
        <w:rFonts w:ascii="Symbol" w:hAnsi="Symbol" w:hint="default"/>
        <w:sz w:val="20"/>
        <w:szCs w:val="20"/>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041D6DEF"/>
    <w:multiLevelType w:val="singleLevel"/>
    <w:tmpl w:val="6D024326"/>
    <w:lvl w:ilvl="0">
      <w:start w:val="1"/>
      <w:numFmt w:val="bullet"/>
      <w:pStyle w:val="3"/>
      <w:lvlText w:val=""/>
      <w:lvlJc w:val="left"/>
      <w:pPr>
        <w:tabs>
          <w:tab w:val="num" w:pos="360"/>
        </w:tabs>
        <w:ind w:left="360" w:hanging="360"/>
      </w:pPr>
      <w:rPr>
        <w:rFonts w:ascii="Wingdings" w:hAnsi="Wingdings" w:hint="default"/>
      </w:rPr>
    </w:lvl>
  </w:abstractNum>
  <w:abstractNum w:abstractNumId="10" w15:restartNumberingAfterBreak="0">
    <w:nsid w:val="17E97A03"/>
    <w:multiLevelType w:val="hybridMultilevel"/>
    <w:tmpl w:val="71CE447E"/>
    <w:lvl w:ilvl="0" w:tplc="E6B66DAA">
      <w:start w:val="1"/>
      <w:numFmt w:val="bullet"/>
      <w:pStyle w:val="ListBullet"/>
      <w:lvlText w:val="-"/>
      <w:lvlJc w:val="left"/>
      <w:pPr>
        <w:tabs>
          <w:tab w:val="num" w:pos="360"/>
        </w:tabs>
        <w:ind w:left="360" w:hanging="360"/>
      </w:pPr>
      <w:rPr>
        <w:rFonts w:ascii="Tahoma" w:hAnsi="Tahoma" w:hint="default"/>
      </w:rPr>
    </w:lvl>
    <w:lvl w:ilvl="1" w:tplc="0408000D">
      <w:start w:val="1"/>
      <w:numFmt w:val="bullet"/>
      <w:lvlText w:val=""/>
      <w:lvlJc w:val="left"/>
      <w:pPr>
        <w:tabs>
          <w:tab w:val="num" w:pos="540"/>
        </w:tabs>
        <w:ind w:left="540" w:hanging="360"/>
      </w:pPr>
      <w:rPr>
        <w:rFonts w:ascii="Wingdings" w:hAnsi="Wingdings" w:hint="default"/>
      </w:rPr>
    </w:lvl>
    <w:lvl w:ilvl="2" w:tplc="04080005">
      <w:start w:val="1"/>
      <w:numFmt w:val="bullet"/>
      <w:lvlText w:val=""/>
      <w:lvlJc w:val="left"/>
      <w:pPr>
        <w:tabs>
          <w:tab w:val="num" w:pos="1260"/>
        </w:tabs>
        <w:ind w:left="1260" w:hanging="360"/>
      </w:pPr>
      <w:rPr>
        <w:rFonts w:ascii="Wingdings" w:hAnsi="Wingdings" w:hint="default"/>
      </w:rPr>
    </w:lvl>
    <w:lvl w:ilvl="3" w:tplc="04080001" w:tentative="1">
      <w:start w:val="1"/>
      <w:numFmt w:val="bullet"/>
      <w:lvlText w:val=""/>
      <w:lvlJc w:val="left"/>
      <w:pPr>
        <w:tabs>
          <w:tab w:val="num" w:pos="1980"/>
        </w:tabs>
        <w:ind w:left="1980" w:hanging="360"/>
      </w:pPr>
      <w:rPr>
        <w:rFonts w:ascii="Symbol" w:hAnsi="Symbol" w:hint="default"/>
      </w:rPr>
    </w:lvl>
    <w:lvl w:ilvl="4" w:tplc="04080003" w:tentative="1">
      <w:start w:val="1"/>
      <w:numFmt w:val="bullet"/>
      <w:lvlText w:val="o"/>
      <w:lvlJc w:val="left"/>
      <w:pPr>
        <w:tabs>
          <w:tab w:val="num" w:pos="2700"/>
        </w:tabs>
        <w:ind w:left="2700" w:hanging="360"/>
      </w:pPr>
      <w:rPr>
        <w:rFonts w:ascii="Courier New" w:hAnsi="Courier New" w:hint="default"/>
      </w:rPr>
    </w:lvl>
    <w:lvl w:ilvl="5" w:tplc="04080005" w:tentative="1">
      <w:start w:val="1"/>
      <w:numFmt w:val="bullet"/>
      <w:lvlText w:val=""/>
      <w:lvlJc w:val="left"/>
      <w:pPr>
        <w:tabs>
          <w:tab w:val="num" w:pos="3420"/>
        </w:tabs>
        <w:ind w:left="3420" w:hanging="360"/>
      </w:pPr>
      <w:rPr>
        <w:rFonts w:ascii="Wingdings" w:hAnsi="Wingdings" w:hint="default"/>
      </w:rPr>
    </w:lvl>
    <w:lvl w:ilvl="6" w:tplc="04080001" w:tentative="1">
      <w:start w:val="1"/>
      <w:numFmt w:val="bullet"/>
      <w:lvlText w:val=""/>
      <w:lvlJc w:val="left"/>
      <w:pPr>
        <w:tabs>
          <w:tab w:val="num" w:pos="4140"/>
        </w:tabs>
        <w:ind w:left="4140" w:hanging="360"/>
      </w:pPr>
      <w:rPr>
        <w:rFonts w:ascii="Symbol" w:hAnsi="Symbol" w:hint="default"/>
      </w:rPr>
    </w:lvl>
    <w:lvl w:ilvl="7" w:tplc="04080003" w:tentative="1">
      <w:start w:val="1"/>
      <w:numFmt w:val="bullet"/>
      <w:lvlText w:val="o"/>
      <w:lvlJc w:val="left"/>
      <w:pPr>
        <w:tabs>
          <w:tab w:val="num" w:pos="4860"/>
        </w:tabs>
        <w:ind w:left="4860" w:hanging="360"/>
      </w:pPr>
      <w:rPr>
        <w:rFonts w:ascii="Courier New" w:hAnsi="Courier New" w:hint="default"/>
      </w:rPr>
    </w:lvl>
    <w:lvl w:ilvl="8" w:tplc="04080005" w:tentative="1">
      <w:start w:val="1"/>
      <w:numFmt w:val="bullet"/>
      <w:lvlText w:val=""/>
      <w:lvlJc w:val="left"/>
      <w:pPr>
        <w:tabs>
          <w:tab w:val="num" w:pos="5580"/>
        </w:tabs>
        <w:ind w:left="5580" w:hanging="360"/>
      </w:pPr>
      <w:rPr>
        <w:rFonts w:ascii="Wingdings" w:hAnsi="Wingdings" w:hint="default"/>
      </w:rPr>
    </w:lvl>
  </w:abstractNum>
  <w:abstractNum w:abstractNumId="11" w15:restartNumberingAfterBreak="0">
    <w:nsid w:val="19297B69"/>
    <w:multiLevelType w:val="multilevel"/>
    <w:tmpl w:val="6948613A"/>
    <w:styleLink w:val="Style1"/>
    <w:lvl w:ilvl="0">
      <w:start w:val="1"/>
      <w:numFmt w:val="upperRoman"/>
      <w:lvlText w:val="%1"/>
      <w:lvlJc w:val="left"/>
      <w:pPr>
        <w:tabs>
          <w:tab w:val="num" w:pos="1418"/>
        </w:tabs>
        <w:ind w:left="2212" w:hanging="794"/>
      </w:pPr>
      <w:rPr>
        <w:rFonts w:ascii="Tahoma" w:hAnsi="Tahoma" w:cs="Times New Roman" w:hint="default"/>
        <w:b/>
        <w:i w:val="0"/>
        <w:sz w:val="22"/>
        <w:szCs w:val="22"/>
      </w:rPr>
    </w:lvl>
    <w:lvl w:ilvl="1">
      <w:start w:val="1"/>
      <w:numFmt w:val="decimal"/>
      <w:lvlText w:val="%1.%2"/>
      <w:lvlJc w:val="left"/>
      <w:pPr>
        <w:tabs>
          <w:tab w:val="num" w:pos="2498"/>
        </w:tabs>
        <w:ind w:left="1983" w:hanging="565"/>
      </w:pPr>
      <w:rPr>
        <w:rFonts w:ascii="Tahoma" w:hAnsi="Tahoma" w:cs="Times New Roman" w:hint="default"/>
        <w:sz w:val="24"/>
        <w:szCs w:val="24"/>
      </w:rPr>
    </w:lvl>
    <w:lvl w:ilvl="2">
      <w:start w:val="1"/>
      <w:numFmt w:val="decimal"/>
      <w:lvlText w:val="%1.%2.%3"/>
      <w:lvlJc w:val="left"/>
      <w:pPr>
        <w:tabs>
          <w:tab w:val="num" w:pos="2498"/>
        </w:tabs>
        <w:ind w:left="2138" w:hanging="720"/>
      </w:pPr>
      <w:rPr>
        <w:rFonts w:ascii="Tahoma" w:hAnsi="Tahoma" w:cs="Times New Roman" w:hint="default"/>
        <w:sz w:val="22"/>
      </w:rPr>
    </w:lvl>
    <w:lvl w:ilvl="3">
      <w:start w:val="1"/>
      <w:numFmt w:val="decimal"/>
      <w:lvlText w:val="%1.%2.%3.%4"/>
      <w:lvlJc w:val="left"/>
      <w:pPr>
        <w:tabs>
          <w:tab w:val="num" w:pos="2858"/>
        </w:tabs>
        <w:ind w:left="2282" w:hanging="864"/>
      </w:pPr>
      <w:rPr>
        <w:rFonts w:ascii="Tahoma" w:hAnsi="Tahoma" w:cs="Times New Roman" w:hint="default"/>
        <w:b/>
        <w:color w:val="auto"/>
      </w:rPr>
    </w:lvl>
    <w:lvl w:ilvl="4">
      <w:start w:val="1"/>
      <w:numFmt w:val="decimal"/>
      <w:lvlText w:val="%1.%2.%3.%4.%5"/>
      <w:lvlJc w:val="left"/>
      <w:pPr>
        <w:tabs>
          <w:tab w:val="num" w:pos="3218"/>
        </w:tabs>
        <w:ind w:left="2426" w:hanging="1008"/>
      </w:pPr>
      <w:rPr>
        <w:rFonts w:ascii="Tahoma" w:hAnsi="Tahoma" w:cs="Times New Roman" w:hint="default"/>
      </w:rPr>
    </w:lvl>
    <w:lvl w:ilvl="5">
      <w:start w:val="1"/>
      <w:numFmt w:val="decimal"/>
      <w:lvlText w:val="%1.%2.%3.%4.%5.%6"/>
      <w:lvlJc w:val="left"/>
      <w:pPr>
        <w:tabs>
          <w:tab w:val="num" w:pos="2552"/>
        </w:tabs>
        <w:ind w:left="2552" w:hanging="1134"/>
      </w:pPr>
      <w:rPr>
        <w:rFonts w:ascii="Tahoma" w:hAnsi="Tahoma" w:cs="Times New Roman" w:hint="default"/>
        <w:b/>
        <w:i w:val="0"/>
        <w:sz w:val="20"/>
        <w:szCs w:val="20"/>
      </w:rPr>
    </w:lvl>
    <w:lvl w:ilvl="6">
      <w:start w:val="1"/>
      <w:numFmt w:val="decimal"/>
      <w:lvlText w:val="%1.%2.%3.%4.%5.%6.%7"/>
      <w:lvlJc w:val="left"/>
      <w:pPr>
        <w:tabs>
          <w:tab w:val="num" w:pos="2714"/>
        </w:tabs>
        <w:ind w:left="2714" w:hanging="1296"/>
      </w:pPr>
      <w:rPr>
        <w:rFonts w:ascii="Tahoma" w:hAnsi="Tahoma" w:cs="Times New Roman" w:hint="default"/>
        <w:b w:val="0"/>
        <w:i w:val="0"/>
        <w:sz w:val="18"/>
        <w:szCs w:val="18"/>
      </w:rPr>
    </w:lvl>
    <w:lvl w:ilvl="7">
      <w:start w:val="1"/>
      <w:numFmt w:val="decimal"/>
      <w:lvlText w:val="%1.%2.%3.%4.%5.%6.%7.%8"/>
      <w:lvlJc w:val="left"/>
      <w:pPr>
        <w:tabs>
          <w:tab w:val="num" w:pos="2858"/>
        </w:tabs>
        <w:ind w:left="2858" w:hanging="1440"/>
      </w:pPr>
      <w:rPr>
        <w:rFonts w:ascii="Tahoma" w:hAnsi="Tahoma" w:cs="Times New Roman" w:hint="default"/>
        <w:b w:val="0"/>
        <w:i w:val="0"/>
        <w:sz w:val="18"/>
        <w:szCs w:val="18"/>
      </w:rPr>
    </w:lvl>
    <w:lvl w:ilvl="8">
      <w:start w:val="1"/>
      <w:numFmt w:val="decimal"/>
      <w:lvlText w:val="%1.%2.%3.%4.%5.%6.%7.%8.%9"/>
      <w:lvlJc w:val="left"/>
      <w:pPr>
        <w:tabs>
          <w:tab w:val="num" w:pos="3002"/>
        </w:tabs>
        <w:ind w:left="3002" w:hanging="1584"/>
      </w:pPr>
      <w:rPr>
        <w:rFonts w:cs="Times New Roman" w:hint="default"/>
      </w:rPr>
    </w:lvl>
  </w:abstractNum>
  <w:abstractNum w:abstractNumId="12" w15:restartNumberingAfterBreak="0">
    <w:nsid w:val="2B911AF8"/>
    <w:multiLevelType w:val="multilevel"/>
    <w:tmpl w:val="A8A695C2"/>
    <w:styleLink w:val="WWNum2"/>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lowerLetter"/>
      <w:lvlText w:val="()%5"/>
      <w:lvlJc w:val="left"/>
      <w:pPr>
        <w:ind w:left="3050" w:hanging="850"/>
      </w:pPr>
      <w:rPr>
        <w:rFonts w:cs="Times New Roman"/>
        <w:b w:val="0"/>
        <w:i w:val="0"/>
        <w:sz w:val="20"/>
        <w:szCs w:val="20"/>
      </w:rPr>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3" w15:restartNumberingAfterBreak="0">
    <w:nsid w:val="44CA43FD"/>
    <w:multiLevelType w:val="hybridMultilevel"/>
    <w:tmpl w:val="FD8CAC10"/>
    <w:lvl w:ilvl="0" w:tplc="9B5A420E">
      <w:start w:val="1"/>
      <w:numFmt w:val="bullet"/>
      <w:pStyle w:val="bodybulletingbold"/>
      <w:lvlText w:val=""/>
      <w:lvlJc w:val="left"/>
      <w:pPr>
        <w:tabs>
          <w:tab w:val="num" w:pos="-3612"/>
        </w:tabs>
        <w:ind w:left="-3612" w:hanging="360"/>
      </w:pPr>
      <w:rPr>
        <w:rFonts w:ascii="Symbol" w:hAnsi="Symbol" w:hint="default"/>
      </w:rPr>
    </w:lvl>
    <w:lvl w:ilvl="1" w:tplc="04080003" w:tentative="1">
      <w:start w:val="1"/>
      <w:numFmt w:val="bullet"/>
      <w:lvlText w:val="o"/>
      <w:lvlJc w:val="left"/>
      <w:pPr>
        <w:tabs>
          <w:tab w:val="num" w:pos="-3612"/>
        </w:tabs>
        <w:ind w:left="-3612" w:hanging="360"/>
      </w:pPr>
      <w:rPr>
        <w:rFonts w:ascii="Courier New" w:hAnsi="Courier New" w:hint="default"/>
      </w:rPr>
    </w:lvl>
    <w:lvl w:ilvl="2" w:tplc="04080005" w:tentative="1">
      <w:start w:val="1"/>
      <w:numFmt w:val="bullet"/>
      <w:lvlText w:val=""/>
      <w:lvlJc w:val="left"/>
      <w:pPr>
        <w:tabs>
          <w:tab w:val="num" w:pos="-2892"/>
        </w:tabs>
        <w:ind w:left="-2892" w:hanging="360"/>
      </w:pPr>
      <w:rPr>
        <w:rFonts w:ascii="Wingdings" w:hAnsi="Wingdings" w:hint="default"/>
      </w:rPr>
    </w:lvl>
    <w:lvl w:ilvl="3" w:tplc="04080001" w:tentative="1">
      <w:start w:val="1"/>
      <w:numFmt w:val="bullet"/>
      <w:lvlText w:val=""/>
      <w:lvlJc w:val="left"/>
      <w:pPr>
        <w:tabs>
          <w:tab w:val="num" w:pos="-2172"/>
        </w:tabs>
        <w:ind w:left="-2172" w:hanging="360"/>
      </w:pPr>
      <w:rPr>
        <w:rFonts w:ascii="Symbol" w:hAnsi="Symbol" w:hint="default"/>
      </w:rPr>
    </w:lvl>
    <w:lvl w:ilvl="4" w:tplc="04080003" w:tentative="1">
      <w:start w:val="1"/>
      <w:numFmt w:val="bullet"/>
      <w:lvlText w:val="o"/>
      <w:lvlJc w:val="left"/>
      <w:pPr>
        <w:tabs>
          <w:tab w:val="num" w:pos="-1452"/>
        </w:tabs>
        <w:ind w:left="-1452" w:hanging="360"/>
      </w:pPr>
      <w:rPr>
        <w:rFonts w:ascii="Courier New" w:hAnsi="Courier New" w:hint="default"/>
      </w:rPr>
    </w:lvl>
    <w:lvl w:ilvl="5" w:tplc="04080005" w:tentative="1">
      <w:start w:val="1"/>
      <w:numFmt w:val="bullet"/>
      <w:lvlText w:val=""/>
      <w:lvlJc w:val="left"/>
      <w:pPr>
        <w:tabs>
          <w:tab w:val="num" w:pos="-732"/>
        </w:tabs>
        <w:ind w:left="-732" w:hanging="360"/>
      </w:pPr>
      <w:rPr>
        <w:rFonts w:ascii="Wingdings" w:hAnsi="Wingdings" w:hint="default"/>
      </w:rPr>
    </w:lvl>
    <w:lvl w:ilvl="6" w:tplc="04080001" w:tentative="1">
      <w:start w:val="1"/>
      <w:numFmt w:val="bullet"/>
      <w:lvlText w:val=""/>
      <w:lvlJc w:val="left"/>
      <w:pPr>
        <w:tabs>
          <w:tab w:val="num" w:pos="-12"/>
        </w:tabs>
        <w:ind w:left="-12" w:hanging="360"/>
      </w:pPr>
      <w:rPr>
        <w:rFonts w:ascii="Symbol" w:hAnsi="Symbol" w:hint="default"/>
      </w:rPr>
    </w:lvl>
    <w:lvl w:ilvl="7" w:tplc="04080003" w:tentative="1">
      <w:start w:val="1"/>
      <w:numFmt w:val="bullet"/>
      <w:lvlText w:val="o"/>
      <w:lvlJc w:val="left"/>
      <w:pPr>
        <w:tabs>
          <w:tab w:val="num" w:pos="708"/>
        </w:tabs>
        <w:ind w:left="708" w:hanging="360"/>
      </w:pPr>
      <w:rPr>
        <w:rFonts w:ascii="Courier New" w:hAnsi="Courier New" w:hint="default"/>
      </w:rPr>
    </w:lvl>
    <w:lvl w:ilvl="8" w:tplc="04080005" w:tentative="1">
      <w:start w:val="1"/>
      <w:numFmt w:val="bullet"/>
      <w:lvlText w:val=""/>
      <w:lvlJc w:val="left"/>
      <w:pPr>
        <w:tabs>
          <w:tab w:val="num" w:pos="1428"/>
        </w:tabs>
        <w:ind w:left="1428" w:hanging="360"/>
      </w:pPr>
      <w:rPr>
        <w:rFonts w:ascii="Wingdings" w:hAnsi="Wingdings" w:hint="default"/>
      </w:rPr>
    </w:lvl>
  </w:abstractNum>
  <w:abstractNum w:abstractNumId="14" w15:restartNumberingAfterBreak="0">
    <w:nsid w:val="47F30884"/>
    <w:multiLevelType w:val="multilevel"/>
    <w:tmpl w:val="1458F3E8"/>
    <w:lvl w:ilvl="0">
      <w:start w:val="1"/>
      <w:numFmt w:val="upperRoman"/>
      <w:pStyle w:val="1"/>
      <w:lvlText w:val="%1"/>
      <w:lvlJc w:val="left"/>
      <w:pPr>
        <w:tabs>
          <w:tab w:val="num" w:pos="721"/>
        </w:tabs>
        <w:ind w:left="433" w:hanging="432"/>
      </w:pPr>
      <w:rPr>
        <w:rFonts w:ascii="Tahoma" w:hAnsi="Tahoma" w:cs="Times New Roman" w:hint="default"/>
        <w:b/>
        <w:i w:val="0"/>
        <w:sz w:val="22"/>
      </w:rPr>
    </w:lvl>
    <w:lvl w:ilvl="1">
      <w:start w:val="1"/>
      <w:numFmt w:val="decimal"/>
      <w:lvlText w:val="%1.%2"/>
      <w:lvlJc w:val="left"/>
      <w:pPr>
        <w:tabs>
          <w:tab w:val="num" w:pos="1081"/>
        </w:tabs>
        <w:ind w:left="566" w:hanging="565"/>
      </w:pPr>
      <w:rPr>
        <w:rFonts w:ascii="Tahoma" w:hAnsi="Tahoma" w:cs="Times New Roman" w:hint="default"/>
      </w:rPr>
    </w:lvl>
    <w:lvl w:ilvl="2">
      <w:start w:val="1"/>
      <w:numFmt w:val="decimal"/>
      <w:lvlText w:val="%1.%2.%3"/>
      <w:lvlJc w:val="left"/>
      <w:pPr>
        <w:tabs>
          <w:tab w:val="num" w:pos="1081"/>
        </w:tabs>
        <w:ind w:left="721" w:hanging="720"/>
      </w:pPr>
      <w:rPr>
        <w:rFonts w:ascii="Tahoma" w:hAnsi="Tahoma" w:cs="Times New Roman" w:hint="default"/>
        <w:sz w:val="22"/>
      </w:rPr>
    </w:lvl>
    <w:lvl w:ilvl="3">
      <w:start w:val="1"/>
      <w:numFmt w:val="decimal"/>
      <w:lvlText w:val="%1.%2.%3.%4"/>
      <w:lvlJc w:val="left"/>
      <w:pPr>
        <w:tabs>
          <w:tab w:val="num" w:pos="1441"/>
        </w:tabs>
        <w:ind w:left="865" w:hanging="864"/>
      </w:pPr>
      <w:rPr>
        <w:rFonts w:ascii="Tahoma" w:hAnsi="Tahoma" w:cs="Times New Roman" w:hint="default"/>
      </w:rPr>
    </w:lvl>
    <w:lvl w:ilvl="4">
      <w:start w:val="1"/>
      <w:numFmt w:val="decimal"/>
      <w:lvlText w:val="%1.%2.%3.%4.%5"/>
      <w:lvlJc w:val="left"/>
      <w:pPr>
        <w:tabs>
          <w:tab w:val="num" w:pos="1801"/>
        </w:tabs>
        <w:ind w:left="1009" w:hanging="1008"/>
      </w:pPr>
      <w:rPr>
        <w:rFonts w:ascii="Tahoma" w:hAnsi="Tahoma" w:cs="Times New Roman" w:hint="default"/>
      </w:rPr>
    </w:lvl>
    <w:lvl w:ilvl="5">
      <w:start w:val="1"/>
      <w:numFmt w:val="decimal"/>
      <w:lvlText w:val="%1.%2.%3.%4.%5.%6"/>
      <w:lvlJc w:val="left"/>
      <w:pPr>
        <w:tabs>
          <w:tab w:val="num" w:pos="1153"/>
        </w:tabs>
        <w:ind w:left="1153" w:hanging="1152"/>
      </w:pPr>
      <w:rPr>
        <w:rFonts w:cs="Times New Roman" w:hint="default"/>
      </w:rPr>
    </w:lvl>
    <w:lvl w:ilvl="6">
      <w:start w:val="1"/>
      <w:numFmt w:val="decimal"/>
      <w:lvlText w:val="%1.%2.%3.%4.%5.%6.%7"/>
      <w:lvlJc w:val="left"/>
      <w:pPr>
        <w:tabs>
          <w:tab w:val="num" w:pos="1297"/>
        </w:tabs>
        <w:ind w:left="1297" w:hanging="1296"/>
      </w:pPr>
      <w:rPr>
        <w:rFonts w:cs="Times New Roman" w:hint="default"/>
      </w:rPr>
    </w:lvl>
    <w:lvl w:ilvl="7">
      <w:start w:val="1"/>
      <w:numFmt w:val="decimal"/>
      <w:lvlText w:val="%1.%2.%3.%4.%5.%6.%7.%8"/>
      <w:lvlJc w:val="left"/>
      <w:pPr>
        <w:tabs>
          <w:tab w:val="num" w:pos="1441"/>
        </w:tabs>
        <w:ind w:left="1441" w:hanging="1440"/>
      </w:pPr>
      <w:rPr>
        <w:rFonts w:cs="Times New Roman" w:hint="default"/>
      </w:rPr>
    </w:lvl>
    <w:lvl w:ilvl="8">
      <w:start w:val="1"/>
      <w:numFmt w:val="decimal"/>
      <w:lvlText w:val="%1.%2.%3.%4.%5.%6.%7.%8.%9"/>
      <w:lvlJc w:val="left"/>
      <w:pPr>
        <w:tabs>
          <w:tab w:val="num" w:pos="1585"/>
        </w:tabs>
        <w:ind w:left="1585" w:hanging="1584"/>
      </w:pPr>
      <w:rPr>
        <w:rFonts w:cs="Times New Roman" w:hint="default"/>
      </w:rPr>
    </w:lvl>
  </w:abstractNum>
  <w:abstractNum w:abstractNumId="15" w15:restartNumberingAfterBreak="0">
    <w:nsid w:val="63C2427C"/>
    <w:multiLevelType w:val="hybridMultilevel"/>
    <w:tmpl w:val="80B06C3C"/>
    <w:lvl w:ilvl="0" w:tplc="209A261C">
      <w:start w:val="1"/>
      <w:numFmt w:val="decimal"/>
      <w:pStyle w:val="Num"/>
      <w:lvlText w:val="%1."/>
      <w:lvlJc w:val="left"/>
      <w:pPr>
        <w:tabs>
          <w:tab w:val="num" w:pos="360"/>
        </w:tabs>
        <w:ind w:left="360" w:hanging="360"/>
      </w:pPr>
      <w:rPr>
        <w:rFonts w:cs="Times New Roman"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962029"/>
    <w:multiLevelType w:val="multilevel"/>
    <w:tmpl w:val="FE50F1A8"/>
    <w:lvl w:ilvl="0">
      <w:start w:val="1"/>
      <w:numFmt w:val="decimal"/>
      <w:suff w:val="nothing"/>
      <w:lvlText w:val="%1"/>
      <w:lvlJc w:val="left"/>
      <w:pPr>
        <w:ind w:left="432" w:hanging="375"/>
      </w:pPr>
      <w:rPr>
        <w:rFonts w:cs="Times New Roman" w:hint="default"/>
      </w:rPr>
    </w:lvl>
    <w:lvl w:ilvl="1">
      <w:start w:val="1"/>
      <w:numFmt w:val="decimal"/>
      <w:pStyle w:val="MyText"/>
      <w:lvlText w:val="%1.%2"/>
      <w:lvlJc w:val="left"/>
      <w:pPr>
        <w:tabs>
          <w:tab w:val="num" w:pos="1588"/>
        </w:tabs>
        <w:ind w:left="1588" w:hanging="1049"/>
      </w:pPr>
      <w:rPr>
        <w:rFonts w:cs="Times New Roman" w:hint="default"/>
      </w:rPr>
    </w:lvl>
    <w:lvl w:ilvl="2">
      <w:start w:val="1"/>
      <w:numFmt w:val="decimal"/>
      <w:lvlText w:val="%1.%2.%3"/>
      <w:lvlJc w:val="left"/>
      <w:pPr>
        <w:tabs>
          <w:tab w:val="num" w:pos="1080"/>
        </w:tabs>
        <w:ind w:left="720" w:hanging="720"/>
      </w:pPr>
      <w:rPr>
        <w:rFonts w:cs="Times New Roman" w:hint="default"/>
      </w:rPr>
    </w:lvl>
    <w:lvl w:ilvl="3">
      <w:start w:val="1"/>
      <w:numFmt w:val="decimal"/>
      <w:lvlText w:val="%1.%2.%3.%4"/>
      <w:lvlJc w:val="left"/>
      <w:pPr>
        <w:tabs>
          <w:tab w:val="num" w:pos="144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6D226E0B"/>
    <w:multiLevelType w:val="hybridMultilevel"/>
    <w:tmpl w:val="CA3C00D6"/>
    <w:lvl w:ilvl="0" w:tplc="0408000D">
      <w:start w:val="1"/>
      <w:numFmt w:val="bullet"/>
      <w:pStyle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rPr>
        <w:rFonts w:cs="Times New Roman"/>
      </w:rPr>
    </w:lvl>
    <w:lvl w:ilvl="2" w:tplc="04080005">
      <w:start w:val="1"/>
      <w:numFmt w:val="decimal"/>
      <w:lvlText w:val="%3."/>
      <w:lvlJc w:val="left"/>
      <w:pPr>
        <w:tabs>
          <w:tab w:val="num" w:pos="2160"/>
        </w:tabs>
        <w:ind w:left="2160" w:hanging="360"/>
      </w:pPr>
      <w:rPr>
        <w:rFonts w:cs="Times New Roman"/>
      </w:rPr>
    </w:lvl>
    <w:lvl w:ilvl="3" w:tplc="04080001">
      <w:start w:val="1"/>
      <w:numFmt w:val="decimal"/>
      <w:lvlText w:val="%4."/>
      <w:lvlJc w:val="left"/>
      <w:pPr>
        <w:tabs>
          <w:tab w:val="num" w:pos="2880"/>
        </w:tabs>
        <w:ind w:left="2880" w:hanging="360"/>
      </w:pPr>
      <w:rPr>
        <w:rFonts w:cs="Times New Roman"/>
      </w:rPr>
    </w:lvl>
    <w:lvl w:ilvl="4" w:tplc="04080003">
      <w:start w:val="1"/>
      <w:numFmt w:val="decimal"/>
      <w:lvlText w:val="%5."/>
      <w:lvlJc w:val="left"/>
      <w:pPr>
        <w:tabs>
          <w:tab w:val="num" w:pos="3600"/>
        </w:tabs>
        <w:ind w:left="3600" w:hanging="360"/>
      </w:pPr>
      <w:rPr>
        <w:rFonts w:cs="Times New Roman"/>
      </w:rPr>
    </w:lvl>
    <w:lvl w:ilvl="5" w:tplc="04080005">
      <w:start w:val="1"/>
      <w:numFmt w:val="decimal"/>
      <w:lvlText w:val="%6."/>
      <w:lvlJc w:val="left"/>
      <w:pPr>
        <w:tabs>
          <w:tab w:val="num" w:pos="4320"/>
        </w:tabs>
        <w:ind w:left="4320" w:hanging="360"/>
      </w:pPr>
      <w:rPr>
        <w:rFonts w:cs="Times New Roman"/>
      </w:rPr>
    </w:lvl>
    <w:lvl w:ilvl="6" w:tplc="04080001">
      <w:start w:val="1"/>
      <w:numFmt w:val="decimal"/>
      <w:lvlText w:val="%7."/>
      <w:lvlJc w:val="left"/>
      <w:pPr>
        <w:tabs>
          <w:tab w:val="num" w:pos="5040"/>
        </w:tabs>
        <w:ind w:left="5040" w:hanging="360"/>
      </w:pPr>
      <w:rPr>
        <w:rFonts w:cs="Times New Roman"/>
      </w:rPr>
    </w:lvl>
    <w:lvl w:ilvl="7" w:tplc="04080003">
      <w:start w:val="1"/>
      <w:numFmt w:val="decimal"/>
      <w:lvlText w:val="%8."/>
      <w:lvlJc w:val="left"/>
      <w:pPr>
        <w:tabs>
          <w:tab w:val="num" w:pos="5760"/>
        </w:tabs>
        <w:ind w:left="5760" w:hanging="360"/>
      </w:pPr>
      <w:rPr>
        <w:rFonts w:cs="Times New Roman"/>
      </w:rPr>
    </w:lvl>
    <w:lvl w:ilvl="8" w:tplc="04080005">
      <w:start w:val="1"/>
      <w:numFmt w:val="decimal"/>
      <w:lvlText w:val="%9."/>
      <w:lvlJc w:val="left"/>
      <w:pPr>
        <w:tabs>
          <w:tab w:val="num" w:pos="6480"/>
        </w:tabs>
        <w:ind w:left="6480" w:hanging="360"/>
      </w:pPr>
      <w:rPr>
        <w:rFonts w:cs="Times New Roman"/>
      </w:rPr>
    </w:lvl>
  </w:abstractNum>
  <w:abstractNum w:abstractNumId="18" w15:restartNumberingAfterBreak="0">
    <w:nsid w:val="7BC92C7B"/>
    <w:multiLevelType w:val="hybridMultilevel"/>
    <w:tmpl w:val="2FB8190C"/>
    <w:lvl w:ilvl="0" w:tplc="A20E6054">
      <w:start w:val="1"/>
      <w:numFmt w:val="upperRoman"/>
      <w:pStyle w:val="ListNumber"/>
      <w:lvlText w:val="%1)"/>
      <w:lvlJc w:val="right"/>
      <w:pPr>
        <w:tabs>
          <w:tab w:val="num" w:pos="720"/>
        </w:tabs>
        <w:ind w:left="720" w:hanging="363"/>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0"/>
  </w:num>
  <w:num w:numId="3">
    <w:abstractNumId w:val="1"/>
  </w:num>
  <w:num w:numId="4">
    <w:abstractNumId w:val="2"/>
  </w:num>
  <w:num w:numId="5">
    <w:abstractNumId w:val="14"/>
  </w:num>
  <w:num w:numId="6">
    <w:abstractNumId w:val="15"/>
  </w:num>
  <w:num w:numId="7">
    <w:abstractNumId w:val="10"/>
  </w:num>
  <w:num w:numId="8">
    <w:abstractNumId w:val="13"/>
  </w:num>
  <w:num w:numId="9">
    <w:abstractNumId w:val="17"/>
  </w:num>
  <w:num w:numId="10">
    <w:abstractNumId w:val="18"/>
  </w:num>
  <w:num w:numId="11">
    <w:abstractNumId w:val="9"/>
  </w:num>
  <w:num w:numId="12">
    <w:abstractNumId w:val="11"/>
  </w:num>
  <w:num w:numId="13">
    <w:abstractNumId w:val="16"/>
  </w:num>
  <w:num w:numId="14">
    <w:abstractNumId w:val="4"/>
  </w:num>
  <w:num w:numId="15">
    <w:abstractNumId w:val="12"/>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1DC"/>
    <w:rsid w:val="007E4F43"/>
    <w:rsid w:val="008D57AC"/>
    <w:rsid w:val="00994B73"/>
    <w:rsid w:val="00E051DC"/>
    <w:rsid w:val="00EB6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43FA6"/>
  <w15:chartTrackingRefBased/>
  <w15:docId w15:val="{BE16B5C9-B128-4F57-BC26-6900732FE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1DC"/>
    <w:pPr>
      <w:spacing w:after="120" w:line="240" w:lineRule="auto"/>
      <w:jc w:val="both"/>
    </w:pPr>
    <w:rPr>
      <w:rFonts w:ascii="Tahoma" w:eastAsia="Times New Roman" w:hAnsi="Tahoma" w:cs="Times New Roman"/>
      <w:szCs w:val="20"/>
      <w:lang w:val="el-GR"/>
    </w:rPr>
  </w:style>
  <w:style w:type="paragraph" w:styleId="Heading1">
    <w:name w:val="heading 1"/>
    <w:aliases w:val="H1 Char,H1,Head1,Heading apps,h1,BMS Heading 1,H11,H12,H13,H14,H15,H16,H17,Outline1,Level 1 Topic Heading,Header1,Heading 1-ERI,l1,Head 1 (Chapter heading),Head 1,Head 11,Head 12,Head 111,Head 13,Head 112,Head 14,Head 113,Head 15,Head 114"/>
    <w:basedOn w:val="Normal"/>
    <w:next w:val="Normal"/>
    <w:link w:val="Heading1Char1"/>
    <w:qFormat/>
    <w:rsid w:val="00E051DC"/>
    <w:pPr>
      <w:keepNext/>
      <w:shd w:val="clear" w:color="auto" w:fill="E6E6E6"/>
      <w:tabs>
        <w:tab w:val="num" w:pos="926"/>
      </w:tabs>
      <w:spacing w:before="240" w:line="360" w:lineRule="auto"/>
      <w:ind w:left="926" w:hanging="360"/>
      <w:jc w:val="left"/>
      <w:outlineLvl w:val="0"/>
    </w:pPr>
    <w:rPr>
      <w:b/>
      <w:spacing w:val="20"/>
      <w:kern w:val="28"/>
      <w:sz w:val="24"/>
    </w:rPr>
  </w:style>
  <w:style w:type="paragraph" w:styleId="Heading2">
    <w:name w:val="heading 2"/>
    <w:aliases w:val="2,Header 2,h2,Heading Bug,H2,Sub-Head1,Heading 2- no#,H21,H22,H23,H2Normal,Sub Head,H211,H212,H221,H2111,H24,H213,H222,H2112,H231,H2121,H2211,H21111,H25,H26,H214,H223,H2113,H27,H215,H224,H2114,H28,H216,H225,H2115,H232,H241,H2122,H2212"/>
    <w:basedOn w:val="Normal"/>
    <w:next w:val="Normal"/>
    <w:link w:val="Heading2Char1"/>
    <w:qFormat/>
    <w:rsid w:val="00E051DC"/>
    <w:pPr>
      <w:keepNext/>
      <w:numPr>
        <w:ilvl w:val="1"/>
        <w:numId w:val="1"/>
      </w:numPr>
      <w:tabs>
        <w:tab w:val="clear" w:pos="360"/>
        <w:tab w:val="num" w:pos="926"/>
      </w:tabs>
      <w:spacing w:before="240"/>
      <w:ind w:left="926"/>
      <w:jc w:val="left"/>
      <w:outlineLvl w:val="1"/>
    </w:pPr>
    <w:rPr>
      <w:b/>
      <w:sz w:val="24"/>
      <w:u w:val="single"/>
    </w:rPr>
  </w:style>
  <w:style w:type="paragraph" w:styleId="Heading3">
    <w:name w:val="heading 3"/>
    <w:aliases w:val="H3,Proposa,Project 3,h3,Heading 3 - old,1.2.3.,alltoc,3,Heading 4 Proposal,h31,h32,Bold Head,bh,(1.1.1),hd3,Minor,1.1.1 Heading,0,Heading 2.3,(Alt+3),Titles,(Alt+3)1,(Alt+3)2,(Alt+3)3,(Alt+3)4,(Alt+3)5,(Alt+3)6,(Alt+3)11,(Alt+3)21,l3,H31,H"/>
    <w:basedOn w:val="Normal"/>
    <w:next w:val="Normal"/>
    <w:link w:val="Heading3Char1"/>
    <w:uiPriority w:val="9"/>
    <w:qFormat/>
    <w:rsid w:val="00E051DC"/>
    <w:pPr>
      <w:keepNext/>
      <w:numPr>
        <w:ilvl w:val="2"/>
        <w:numId w:val="1"/>
      </w:numPr>
      <w:tabs>
        <w:tab w:val="clear" w:pos="360"/>
        <w:tab w:val="num" w:pos="926"/>
        <w:tab w:val="left" w:pos="1134"/>
      </w:tabs>
      <w:spacing w:before="240" w:after="240"/>
      <w:ind w:left="926"/>
      <w:jc w:val="left"/>
      <w:outlineLvl w:val="2"/>
    </w:pPr>
    <w:rPr>
      <w:b/>
    </w:rPr>
  </w:style>
  <w:style w:type="paragraph" w:styleId="Heading4">
    <w:name w:val="heading 4"/>
    <w:aliases w:val="Heading 4 Char3 Char,Heading 4 Char Char2 Char,h4 Char Char2 Char,H41 Char Char2 Char,H4 Char Char2 Char,t4 Char Char2 Char,h41 Char Char2 Char,H42 Char Char2 Char,H411 Char Char2 Char,h42 Char Char2 Char,H43 Char Char2 Char"/>
    <w:basedOn w:val="Normal"/>
    <w:next w:val="Normal"/>
    <w:link w:val="Heading4Char2"/>
    <w:qFormat/>
    <w:rsid w:val="00E051DC"/>
    <w:pPr>
      <w:keepNext/>
      <w:numPr>
        <w:ilvl w:val="3"/>
        <w:numId w:val="1"/>
      </w:numPr>
      <w:tabs>
        <w:tab w:val="clear" w:pos="360"/>
        <w:tab w:val="left" w:pos="2268"/>
        <w:tab w:val="num" w:pos="2858"/>
      </w:tabs>
      <w:spacing w:before="240" w:after="240"/>
      <w:ind w:left="2282" w:hanging="864"/>
      <w:jc w:val="left"/>
      <w:outlineLvl w:val="3"/>
    </w:pPr>
    <w:rPr>
      <w:b/>
      <w:sz w:val="20"/>
      <w:lang w:val="en-GB"/>
    </w:rPr>
  </w:style>
  <w:style w:type="paragraph" w:styleId="Heading5">
    <w:name w:val="heading 5"/>
    <w:aliases w:val="H5,H51,h5,H52,H511,H53,H512,H521,H5111,H54,H513,H55,H514,H56,H515,H522,H5112,H531,H5121,H541,H5131,H551,H5141,H57,H516,H523,H5113,H532,H5122,H542,H5132,H552,H5142,H58,H517,H524,H5114,H533,H5123,H543,H5133,H553,H5143,H59,H518,H525,H5115,ti"/>
    <w:basedOn w:val="Normal"/>
    <w:next w:val="Normal"/>
    <w:link w:val="Heading5Char1"/>
    <w:qFormat/>
    <w:rsid w:val="00E051DC"/>
    <w:pPr>
      <w:keepNext/>
      <w:numPr>
        <w:numId w:val="1"/>
      </w:numPr>
      <w:tabs>
        <w:tab w:val="clear" w:pos="360"/>
        <w:tab w:val="num" w:pos="3218"/>
      </w:tabs>
      <w:spacing w:before="240"/>
      <w:ind w:left="2426" w:hanging="1008"/>
      <w:jc w:val="left"/>
      <w:outlineLvl w:val="4"/>
    </w:pPr>
    <w:rPr>
      <w:b/>
      <w:sz w:val="20"/>
    </w:rPr>
  </w:style>
  <w:style w:type="paragraph" w:styleId="Heading6">
    <w:name w:val="heading 6"/>
    <w:aliases w:val="H6,Char Char,Char Char Char,Char Char + Left:  0 cm,... + Left:  0 cm,...,Char Char Char Char Char Char,Char Char Char Char Char"/>
    <w:basedOn w:val="Normal"/>
    <w:link w:val="Heading6Char1"/>
    <w:uiPriority w:val="99"/>
    <w:qFormat/>
    <w:rsid w:val="00E051DC"/>
    <w:pPr>
      <w:spacing w:after="160" w:line="240" w:lineRule="exact"/>
      <w:jc w:val="left"/>
      <w:outlineLvl w:val="5"/>
    </w:pPr>
    <w:rPr>
      <w:sz w:val="20"/>
      <w:lang w:val="en-US"/>
    </w:rPr>
  </w:style>
  <w:style w:type="paragraph" w:styleId="Heading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Normal"/>
    <w:next w:val="Normal"/>
    <w:link w:val="Heading7Char2"/>
    <w:uiPriority w:val="99"/>
    <w:qFormat/>
    <w:rsid w:val="00E051DC"/>
    <w:pPr>
      <w:numPr>
        <w:ilvl w:val="6"/>
        <w:numId w:val="2"/>
      </w:numPr>
      <w:tabs>
        <w:tab w:val="clear" w:pos="926"/>
        <w:tab w:val="num" w:pos="2714"/>
        <w:tab w:val="left" w:pos="2835"/>
      </w:tabs>
      <w:spacing w:before="120" w:after="60" w:line="360" w:lineRule="auto"/>
      <w:ind w:left="2714" w:hanging="1296"/>
      <w:outlineLvl w:val="6"/>
    </w:pPr>
    <w:rPr>
      <w:sz w:val="18"/>
      <w:u w:val="single"/>
    </w:rPr>
  </w:style>
  <w:style w:type="paragraph" w:styleId="Heading8">
    <w:name w:val="heading 8"/>
    <w:basedOn w:val="Normal"/>
    <w:next w:val="Normal"/>
    <w:link w:val="Heading8Char"/>
    <w:uiPriority w:val="99"/>
    <w:qFormat/>
    <w:rsid w:val="00E051DC"/>
    <w:pPr>
      <w:numPr>
        <w:numId w:val="2"/>
      </w:numPr>
      <w:tabs>
        <w:tab w:val="clear" w:pos="926"/>
        <w:tab w:val="num" w:pos="2858"/>
        <w:tab w:val="left" w:pos="3119"/>
      </w:tabs>
      <w:spacing w:before="120" w:after="60"/>
      <w:ind w:left="2858" w:hanging="1440"/>
      <w:outlineLvl w:val="7"/>
    </w:pPr>
    <w:rPr>
      <w:sz w:val="18"/>
      <w:u w:val="single"/>
    </w:rPr>
  </w:style>
  <w:style w:type="paragraph" w:styleId="Heading9">
    <w:name w:val="heading 9"/>
    <w:aliases w:val="AC&amp;E_1"/>
    <w:basedOn w:val="Normal"/>
    <w:next w:val="Normal"/>
    <w:link w:val="Heading9Char"/>
    <w:uiPriority w:val="99"/>
    <w:qFormat/>
    <w:rsid w:val="00E051DC"/>
    <w:pPr>
      <w:numPr>
        <w:numId w:val="3"/>
      </w:numPr>
      <w:tabs>
        <w:tab w:val="clear" w:pos="643"/>
        <w:tab w:val="num" w:pos="3002"/>
        <w:tab w:val="left" w:pos="3119"/>
      </w:tabs>
      <w:spacing w:before="60" w:after="60"/>
      <w:ind w:left="3002" w:hanging="1584"/>
      <w:jc w:val="left"/>
      <w:outlineLvl w:val="8"/>
    </w:pPr>
    <w:rPr>
      <w:sz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051DC"/>
    <w:rPr>
      <w:rFonts w:asciiTheme="majorHAnsi" w:eastAsiaTheme="majorEastAsia" w:hAnsiTheme="majorHAnsi" w:cstheme="majorBidi"/>
      <w:color w:val="2E74B5" w:themeColor="accent1" w:themeShade="BF"/>
      <w:sz w:val="32"/>
      <w:szCs w:val="32"/>
      <w:lang w:val="el-GR"/>
    </w:rPr>
  </w:style>
  <w:style w:type="character" w:customStyle="1" w:styleId="Heading2Char">
    <w:name w:val="Heading 2 Char"/>
    <w:basedOn w:val="DefaultParagraphFont"/>
    <w:rsid w:val="00E051DC"/>
    <w:rPr>
      <w:rFonts w:asciiTheme="majorHAnsi" w:eastAsiaTheme="majorEastAsia" w:hAnsiTheme="majorHAnsi" w:cstheme="majorBidi"/>
      <w:color w:val="2E74B5" w:themeColor="accent1" w:themeShade="BF"/>
      <w:sz w:val="26"/>
      <w:szCs w:val="26"/>
      <w:lang w:val="el-GR"/>
    </w:rPr>
  </w:style>
  <w:style w:type="character" w:customStyle="1" w:styleId="Heading3Char">
    <w:name w:val="Heading 3 Char"/>
    <w:basedOn w:val="DefaultParagraphFont"/>
    <w:uiPriority w:val="9"/>
    <w:rsid w:val="00E051DC"/>
    <w:rPr>
      <w:rFonts w:asciiTheme="majorHAnsi" w:eastAsiaTheme="majorEastAsia" w:hAnsiTheme="majorHAnsi" w:cstheme="majorBidi"/>
      <w:color w:val="1F4D78" w:themeColor="accent1" w:themeShade="7F"/>
      <w:sz w:val="24"/>
      <w:szCs w:val="24"/>
      <w:lang w:val="el-GR"/>
    </w:rPr>
  </w:style>
  <w:style w:type="character" w:customStyle="1" w:styleId="Heading4Char">
    <w:name w:val="Heading 4 Char"/>
    <w:basedOn w:val="DefaultParagraphFont"/>
    <w:uiPriority w:val="9"/>
    <w:semiHidden/>
    <w:rsid w:val="00E051DC"/>
    <w:rPr>
      <w:rFonts w:asciiTheme="majorHAnsi" w:eastAsiaTheme="majorEastAsia" w:hAnsiTheme="majorHAnsi" w:cstheme="majorBidi"/>
      <w:i/>
      <w:iCs/>
      <w:color w:val="2E74B5" w:themeColor="accent1" w:themeShade="BF"/>
      <w:szCs w:val="20"/>
      <w:lang w:val="el-GR"/>
    </w:rPr>
  </w:style>
  <w:style w:type="character" w:customStyle="1" w:styleId="Heading5Char">
    <w:name w:val="Heading 5 Char"/>
    <w:basedOn w:val="DefaultParagraphFont"/>
    <w:rsid w:val="00E051DC"/>
    <w:rPr>
      <w:rFonts w:asciiTheme="majorHAnsi" w:eastAsiaTheme="majorEastAsia" w:hAnsiTheme="majorHAnsi" w:cstheme="majorBidi"/>
      <w:color w:val="2E74B5" w:themeColor="accent1" w:themeShade="BF"/>
      <w:szCs w:val="20"/>
      <w:lang w:val="el-GR"/>
    </w:rPr>
  </w:style>
  <w:style w:type="character" w:customStyle="1" w:styleId="Heading6Char">
    <w:name w:val="Heading 6 Char"/>
    <w:basedOn w:val="DefaultParagraphFont"/>
    <w:uiPriority w:val="9"/>
    <w:semiHidden/>
    <w:rsid w:val="00E051DC"/>
    <w:rPr>
      <w:rFonts w:asciiTheme="majorHAnsi" w:eastAsiaTheme="majorEastAsia" w:hAnsiTheme="majorHAnsi" w:cstheme="majorBidi"/>
      <w:color w:val="1F4D78" w:themeColor="accent1" w:themeShade="7F"/>
      <w:szCs w:val="20"/>
      <w:lang w:val="el-GR"/>
    </w:rPr>
  </w:style>
  <w:style w:type="character" w:customStyle="1" w:styleId="Heading7Char">
    <w:name w:val="Heading 7 Char"/>
    <w:basedOn w:val="DefaultParagraphFont"/>
    <w:uiPriority w:val="9"/>
    <w:semiHidden/>
    <w:rsid w:val="00E051DC"/>
    <w:rPr>
      <w:rFonts w:asciiTheme="majorHAnsi" w:eastAsiaTheme="majorEastAsia" w:hAnsiTheme="majorHAnsi" w:cstheme="majorBidi"/>
      <w:i/>
      <w:iCs/>
      <w:color w:val="1F4D78" w:themeColor="accent1" w:themeShade="7F"/>
      <w:szCs w:val="20"/>
      <w:lang w:val="el-GR"/>
    </w:rPr>
  </w:style>
  <w:style w:type="character" w:customStyle="1" w:styleId="Heading8Char">
    <w:name w:val="Heading 8 Char"/>
    <w:basedOn w:val="DefaultParagraphFont"/>
    <w:link w:val="Heading8"/>
    <w:uiPriority w:val="99"/>
    <w:rsid w:val="00E051DC"/>
    <w:rPr>
      <w:rFonts w:ascii="Tahoma" w:eastAsia="Times New Roman" w:hAnsi="Tahoma" w:cs="Times New Roman"/>
      <w:sz w:val="18"/>
      <w:szCs w:val="20"/>
      <w:u w:val="single"/>
      <w:lang w:val="el-GR"/>
    </w:rPr>
  </w:style>
  <w:style w:type="character" w:customStyle="1" w:styleId="Heading9Char">
    <w:name w:val="Heading 9 Char"/>
    <w:aliases w:val="AC&amp;E_1 Char"/>
    <w:basedOn w:val="DefaultParagraphFont"/>
    <w:link w:val="Heading9"/>
    <w:uiPriority w:val="99"/>
    <w:rsid w:val="00E051DC"/>
    <w:rPr>
      <w:rFonts w:ascii="Tahoma" w:eastAsia="Times New Roman" w:hAnsi="Tahoma" w:cs="Times New Roman"/>
      <w:sz w:val="18"/>
      <w:szCs w:val="20"/>
      <w:u w:val="single"/>
      <w:lang w:val="el-GR"/>
    </w:rPr>
  </w:style>
  <w:style w:type="character" w:customStyle="1" w:styleId="Heading1Char1">
    <w:name w:val="Heading 1 Char1"/>
    <w:aliases w:val="H1 Char Char,H1 Char1,Head1 Char,Heading apps Char,h1 Char,BMS Heading 1 Char,H11 Char,H12 Char,H13 Char,H14 Char,H15 Char,H16 Char,H17 Char,Outline1 Char,Level 1 Topic Heading Char,Header1 Char,Heading 1-ERI Char,l1 Char,Head 1 Char"/>
    <w:link w:val="Heading1"/>
    <w:locked/>
    <w:rsid w:val="00E051DC"/>
    <w:rPr>
      <w:rFonts w:ascii="Tahoma" w:eastAsia="Times New Roman" w:hAnsi="Tahoma" w:cs="Times New Roman"/>
      <w:b/>
      <w:spacing w:val="20"/>
      <w:kern w:val="28"/>
      <w:sz w:val="24"/>
      <w:szCs w:val="20"/>
      <w:shd w:val="clear" w:color="auto" w:fill="E6E6E6"/>
      <w:lang w:val="el-GR"/>
    </w:rPr>
  </w:style>
  <w:style w:type="character" w:customStyle="1" w:styleId="Heading2Char1">
    <w:name w:val="Heading 2 Char1"/>
    <w:aliases w:val="2 Char,Header 2 Char,h2 Char,Heading Bug Char,H2 Char,Sub-Head1 Char,Heading 2- no# Char,H21 Char,H22 Char,H23 Char,H2Normal Char,Sub Head Char,H211 Char,H212 Char,H221 Char,H2111 Char,H24 Char,H213 Char,H222 Char,H2112 Char,H231 Char"/>
    <w:link w:val="Heading2"/>
    <w:locked/>
    <w:rsid w:val="00E051DC"/>
    <w:rPr>
      <w:rFonts w:ascii="Tahoma" w:eastAsia="Times New Roman" w:hAnsi="Tahoma" w:cs="Times New Roman"/>
      <w:b/>
      <w:sz w:val="24"/>
      <w:szCs w:val="20"/>
      <w:u w:val="single"/>
      <w:lang w:val="el-GR"/>
    </w:rPr>
  </w:style>
  <w:style w:type="character" w:customStyle="1" w:styleId="Heading3Char1">
    <w:name w:val="Heading 3 Char1"/>
    <w:aliases w:val="H3 Char,Proposa Char,Project 3 Char,h3 Char,Heading 3 - old Char,1.2.3. Char,alltoc Char,3 Char,Heading 4 Proposal Char,h31 Char,h32 Char,Bold Head Char,bh Char,(1.1.1) Char,hd3 Char,Minor Char,1.1.1 Heading Char,0 Char,Heading 2.3 Char"/>
    <w:link w:val="Heading3"/>
    <w:uiPriority w:val="9"/>
    <w:locked/>
    <w:rsid w:val="00E051DC"/>
    <w:rPr>
      <w:rFonts w:ascii="Tahoma" w:eastAsia="Times New Roman" w:hAnsi="Tahoma" w:cs="Times New Roman"/>
      <w:b/>
      <w:szCs w:val="20"/>
      <w:lang w:val="el-GR"/>
    </w:rPr>
  </w:style>
  <w:style w:type="character" w:customStyle="1" w:styleId="Heading4Char1">
    <w:name w:val="Heading 4 Char1"/>
    <w:aliases w:val="Heading 4 Char Char,Heading 4 Char3 Char Char,Heading 4 Char Char2 Char Char,h4 Char Char2 Char Char,H41 Char Char2 Char Char,H4 Char Char2 Char Char,t4 Char Char2 Char Char,h41 Char Char2 Char Char,H42 Char Char2 Char Char,Ch Char"/>
    <w:uiPriority w:val="99"/>
    <w:semiHidden/>
    <w:locked/>
    <w:rsid w:val="00E051DC"/>
    <w:rPr>
      <w:rFonts w:ascii="Calibri" w:hAnsi="Calibri" w:cs="Times New Roman"/>
      <w:b/>
      <w:bCs/>
      <w:sz w:val="28"/>
      <w:szCs w:val="28"/>
      <w:lang w:val="el-GR" w:eastAsia="en-US"/>
    </w:rPr>
  </w:style>
  <w:style w:type="character" w:customStyle="1" w:styleId="Heading5Char1">
    <w:name w:val="Heading 5 Char1"/>
    <w:aliases w:val="H5 Char,H51 Char,h5 Char,H52 Char,H511 Char,H53 Char,H512 Char,H521 Char,H5111 Char,H54 Char,H513 Char,H55 Char,H514 Char,H56 Char,H515 Char,H522 Char,H5112 Char,H531 Char,H5121 Char,H541 Char,H5131 Char,H551 Char,H5141 Char,H57 Char"/>
    <w:link w:val="Heading5"/>
    <w:locked/>
    <w:rsid w:val="00E051DC"/>
    <w:rPr>
      <w:rFonts w:ascii="Tahoma" w:eastAsia="Times New Roman" w:hAnsi="Tahoma" w:cs="Times New Roman"/>
      <w:b/>
      <w:sz w:val="20"/>
      <w:szCs w:val="20"/>
      <w:lang w:val="el-GR"/>
    </w:rPr>
  </w:style>
  <w:style w:type="character" w:customStyle="1" w:styleId="Heading6Char1">
    <w:name w:val="Heading 6 Char1"/>
    <w:aliases w:val="H6 Char,Char Char Char1,Char Char Char Char,Char Char + Left:  0 cm Char,... + Left:  0 cm Char,... Char,Heading 6 Char Char,Char Char Char Char Char Char Char,Char Char Char Char Char Char1"/>
    <w:link w:val="Heading6"/>
    <w:uiPriority w:val="99"/>
    <w:locked/>
    <w:rsid w:val="00E051DC"/>
    <w:rPr>
      <w:rFonts w:ascii="Tahoma" w:eastAsia="Times New Roman" w:hAnsi="Tahoma" w:cs="Times New Roman"/>
      <w:sz w:val="20"/>
      <w:szCs w:val="20"/>
    </w:rPr>
  </w:style>
  <w:style w:type="character" w:customStyle="1" w:styleId="Heading7Char2">
    <w:name w:val="Heading 7 Char2"/>
    <w:aliases w:val="Επικεφαλίδα 7 Char Char Char1,Επικεφαλίδα 7 Char Char Char Char,Επικεφαλίδα 7 Char Char + Justified Char,Heading 7 Char Char1,Heading 7 Char Char Char1,Heading 7 Char Char Char Char,Heading 7 Char1 Char,Heading 7 Char Char1 Char Char"/>
    <w:link w:val="Heading7"/>
    <w:uiPriority w:val="99"/>
    <w:locked/>
    <w:rsid w:val="00E051DC"/>
    <w:rPr>
      <w:rFonts w:ascii="Tahoma" w:eastAsia="Times New Roman" w:hAnsi="Tahoma" w:cs="Times New Roman"/>
      <w:sz w:val="18"/>
      <w:szCs w:val="20"/>
      <w:u w:val="single"/>
      <w:lang w:val="el-GR"/>
    </w:rPr>
  </w:style>
  <w:style w:type="paragraph" w:styleId="Header">
    <w:name w:val="header"/>
    <w:aliases w:val="hd"/>
    <w:basedOn w:val="Normal"/>
    <w:link w:val="HeaderChar1"/>
    <w:uiPriority w:val="99"/>
    <w:rsid w:val="00E051DC"/>
    <w:pPr>
      <w:tabs>
        <w:tab w:val="center" w:pos="4153"/>
        <w:tab w:val="right" w:pos="8306"/>
      </w:tabs>
      <w:spacing w:before="60" w:after="0" w:line="360" w:lineRule="auto"/>
      <w:jc w:val="left"/>
    </w:pPr>
    <w:rPr>
      <w:sz w:val="18"/>
    </w:rPr>
  </w:style>
  <w:style w:type="character" w:customStyle="1" w:styleId="HeaderChar">
    <w:name w:val="Header Char"/>
    <w:basedOn w:val="DefaultParagraphFont"/>
    <w:uiPriority w:val="99"/>
    <w:rsid w:val="00E051DC"/>
    <w:rPr>
      <w:rFonts w:ascii="Tahoma" w:eastAsia="Times New Roman" w:hAnsi="Tahoma" w:cs="Times New Roman"/>
      <w:szCs w:val="20"/>
      <w:lang w:val="el-GR"/>
    </w:rPr>
  </w:style>
  <w:style w:type="character" w:customStyle="1" w:styleId="HeaderChar1">
    <w:name w:val="Header Char1"/>
    <w:aliases w:val="hd Char"/>
    <w:link w:val="Header"/>
    <w:uiPriority w:val="99"/>
    <w:locked/>
    <w:rsid w:val="00E051DC"/>
    <w:rPr>
      <w:rFonts w:ascii="Tahoma" w:eastAsia="Times New Roman" w:hAnsi="Tahoma" w:cs="Times New Roman"/>
      <w:sz w:val="18"/>
      <w:szCs w:val="20"/>
      <w:lang w:val="el-GR"/>
    </w:rPr>
  </w:style>
  <w:style w:type="paragraph" w:styleId="TOC1">
    <w:name w:val="toc 1"/>
    <w:basedOn w:val="Normal"/>
    <w:next w:val="Normal"/>
    <w:uiPriority w:val="39"/>
    <w:rsid w:val="00E051DC"/>
    <w:pPr>
      <w:tabs>
        <w:tab w:val="right" w:pos="9639"/>
      </w:tabs>
      <w:spacing w:before="240"/>
      <w:ind w:left="567" w:hanging="567"/>
      <w:jc w:val="left"/>
    </w:pPr>
    <w:rPr>
      <w:rFonts w:ascii="Calibri" w:hAnsi="Calibri"/>
      <w:b/>
      <w:noProof/>
      <w:sz w:val="20"/>
    </w:rPr>
  </w:style>
  <w:style w:type="paragraph" w:styleId="TOC2">
    <w:name w:val="toc 2"/>
    <w:basedOn w:val="Normal"/>
    <w:next w:val="Normal"/>
    <w:uiPriority w:val="39"/>
    <w:rsid w:val="00E051DC"/>
    <w:pPr>
      <w:tabs>
        <w:tab w:val="right" w:pos="9639"/>
      </w:tabs>
      <w:spacing w:before="120"/>
      <w:ind w:left="851" w:hanging="851"/>
      <w:jc w:val="left"/>
    </w:pPr>
    <w:rPr>
      <w:rFonts w:ascii="Calibri" w:hAnsi="Calibri"/>
      <w:noProof/>
      <w:sz w:val="18"/>
      <w:szCs w:val="22"/>
      <w:u w:val="single"/>
    </w:rPr>
  </w:style>
  <w:style w:type="paragraph" w:styleId="TOC3">
    <w:name w:val="toc 3"/>
    <w:basedOn w:val="Normal"/>
    <w:next w:val="Normal"/>
    <w:uiPriority w:val="39"/>
    <w:rsid w:val="00E051DC"/>
    <w:pPr>
      <w:tabs>
        <w:tab w:val="right" w:pos="9639"/>
      </w:tabs>
      <w:spacing w:before="60"/>
      <w:ind w:left="1135" w:hanging="851"/>
      <w:jc w:val="left"/>
    </w:pPr>
    <w:rPr>
      <w:rFonts w:ascii="Calibri" w:hAnsi="Calibri"/>
      <w:noProof/>
      <w:sz w:val="18"/>
    </w:rPr>
  </w:style>
  <w:style w:type="paragraph" w:styleId="Index1">
    <w:name w:val="index 1"/>
    <w:basedOn w:val="Normal"/>
    <w:next w:val="Normal"/>
    <w:uiPriority w:val="99"/>
    <w:semiHidden/>
    <w:rsid w:val="00E051DC"/>
    <w:pPr>
      <w:tabs>
        <w:tab w:val="right" w:pos="4459"/>
      </w:tabs>
      <w:spacing w:after="40" w:line="264" w:lineRule="auto"/>
      <w:ind w:left="220" w:hanging="220"/>
    </w:pPr>
  </w:style>
  <w:style w:type="paragraph" w:styleId="IndexHeading">
    <w:name w:val="index heading"/>
    <w:basedOn w:val="Normal"/>
    <w:next w:val="Index1"/>
    <w:uiPriority w:val="99"/>
    <w:semiHidden/>
    <w:rsid w:val="00E051DC"/>
    <w:pPr>
      <w:spacing w:before="60" w:after="60"/>
    </w:pPr>
  </w:style>
  <w:style w:type="character" w:styleId="PageNumber">
    <w:name w:val="page number"/>
    <w:rsid w:val="00E051DC"/>
    <w:rPr>
      <w:rFonts w:ascii="Tahoma" w:hAnsi="Tahoma" w:cs="Times New Roman"/>
      <w:sz w:val="20"/>
    </w:rPr>
  </w:style>
  <w:style w:type="paragraph" w:styleId="Footer">
    <w:name w:val="footer"/>
    <w:aliases w:val="ft"/>
    <w:basedOn w:val="Normal"/>
    <w:link w:val="FooterChar1"/>
    <w:uiPriority w:val="99"/>
    <w:rsid w:val="00E051DC"/>
    <w:pPr>
      <w:spacing w:before="20"/>
    </w:pPr>
    <w:rPr>
      <w:sz w:val="18"/>
      <w:lang w:val="en-GB"/>
    </w:rPr>
  </w:style>
  <w:style w:type="character" w:customStyle="1" w:styleId="FooterChar">
    <w:name w:val="Footer Char"/>
    <w:basedOn w:val="DefaultParagraphFont"/>
    <w:uiPriority w:val="99"/>
    <w:rsid w:val="00E051DC"/>
    <w:rPr>
      <w:rFonts w:ascii="Tahoma" w:eastAsia="Times New Roman" w:hAnsi="Tahoma" w:cs="Times New Roman"/>
      <w:szCs w:val="20"/>
      <w:lang w:val="el-GR"/>
    </w:rPr>
  </w:style>
  <w:style w:type="character" w:customStyle="1" w:styleId="FooterChar1">
    <w:name w:val="Footer Char1"/>
    <w:aliases w:val="ft Char"/>
    <w:link w:val="Footer"/>
    <w:uiPriority w:val="99"/>
    <w:locked/>
    <w:rsid w:val="00E051DC"/>
    <w:rPr>
      <w:rFonts w:ascii="Tahoma" w:eastAsia="Times New Roman" w:hAnsi="Tahoma" w:cs="Times New Roman"/>
      <w:sz w:val="18"/>
      <w:szCs w:val="20"/>
      <w:lang w:val="en-GB"/>
    </w:rPr>
  </w:style>
  <w:style w:type="paragraph" w:styleId="TOC4">
    <w:name w:val="toc 4"/>
    <w:basedOn w:val="Normal"/>
    <w:next w:val="Normal"/>
    <w:uiPriority w:val="39"/>
    <w:rsid w:val="00E051DC"/>
    <w:pPr>
      <w:tabs>
        <w:tab w:val="right" w:pos="9639"/>
      </w:tabs>
      <w:spacing w:before="60" w:after="60"/>
      <w:ind w:left="1701" w:hanging="1134"/>
      <w:jc w:val="left"/>
    </w:pPr>
    <w:rPr>
      <w:rFonts w:ascii="Calibri" w:hAnsi="Calibri"/>
      <w:sz w:val="18"/>
    </w:rPr>
  </w:style>
  <w:style w:type="paragraph" w:styleId="TOC5">
    <w:name w:val="toc 5"/>
    <w:basedOn w:val="Normal"/>
    <w:next w:val="Normal"/>
    <w:uiPriority w:val="39"/>
    <w:rsid w:val="00E051DC"/>
    <w:pPr>
      <w:tabs>
        <w:tab w:val="right" w:pos="9639"/>
      </w:tabs>
      <w:spacing w:before="60" w:after="60"/>
      <w:ind w:left="1985" w:hanging="1134"/>
      <w:jc w:val="left"/>
    </w:pPr>
    <w:rPr>
      <w:rFonts w:ascii="Calibri" w:hAnsi="Calibri"/>
      <w:sz w:val="18"/>
    </w:rPr>
  </w:style>
  <w:style w:type="paragraph" w:styleId="TOC6">
    <w:name w:val="toc 6"/>
    <w:basedOn w:val="Normal"/>
    <w:next w:val="Normal"/>
    <w:uiPriority w:val="39"/>
    <w:rsid w:val="00E051DC"/>
    <w:pPr>
      <w:tabs>
        <w:tab w:val="right" w:pos="9639"/>
      </w:tabs>
      <w:spacing w:before="60" w:after="60"/>
      <w:ind w:left="2268" w:hanging="1134"/>
      <w:jc w:val="left"/>
    </w:pPr>
    <w:rPr>
      <w:sz w:val="18"/>
    </w:rPr>
  </w:style>
  <w:style w:type="paragraph" w:styleId="TOC7">
    <w:name w:val="toc 7"/>
    <w:basedOn w:val="Normal"/>
    <w:next w:val="Normal"/>
    <w:autoRedefine/>
    <w:uiPriority w:val="39"/>
    <w:rsid w:val="00E051DC"/>
    <w:pPr>
      <w:tabs>
        <w:tab w:val="left" w:pos="2552"/>
        <w:tab w:val="right" w:pos="9638"/>
      </w:tabs>
      <w:spacing w:before="60" w:after="60"/>
      <w:ind w:left="2552" w:hanging="1134"/>
      <w:jc w:val="left"/>
    </w:pPr>
    <w:rPr>
      <w:sz w:val="18"/>
    </w:rPr>
  </w:style>
  <w:style w:type="paragraph" w:styleId="TOC8">
    <w:name w:val="toc 8"/>
    <w:basedOn w:val="Normal"/>
    <w:next w:val="Normal"/>
    <w:uiPriority w:val="39"/>
    <w:rsid w:val="00E051DC"/>
    <w:pPr>
      <w:tabs>
        <w:tab w:val="right" w:pos="9639"/>
      </w:tabs>
      <w:spacing w:before="60" w:after="60"/>
      <w:ind w:left="3119" w:hanging="1418"/>
      <w:jc w:val="left"/>
    </w:pPr>
    <w:rPr>
      <w:sz w:val="18"/>
    </w:rPr>
  </w:style>
  <w:style w:type="paragraph" w:styleId="TOC9">
    <w:name w:val="toc 9"/>
    <w:basedOn w:val="Normal"/>
    <w:next w:val="Normal"/>
    <w:uiPriority w:val="39"/>
    <w:rsid w:val="00E051DC"/>
    <w:pPr>
      <w:tabs>
        <w:tab w:val="right" w:pos="9639"/>
      </w:tabs>
      <w:spacing w:before="60" w:after="60"/>
      <w:ind w:left="3686" w:hanging="1701"/>
      <w:jc w:val="left"/>
    </w:pPr>
    <w:rPr>
      <w:sz w:val="18"/>
    </w:rPr>
  </w:style>
  <w:style w:type="character" w:styleId="Hyperlink">
    <w:name w:val="Hyperlink"/>
    <w:uiPriority w:val="99"/>
    <w:rsid w:val="00E051DC"/>
    <w:rPr>
      <w:rFonts w:ascii="Tahoma" w:hAnsi="Tahoma" w:cs="Times New Roman"/>
      <w:color w:val="0000FF"/>
      <w:sz w:val="22"/>
      <w:u w:val="single"/>
    </w:rPr>
  </w:style>
  <w:style w:type="character" w:styleId="FollowedHyperlink">
    <w:name w:val="FollowedHyperlink"/>
    <w:uiPriority w:val="99"/>
    <w:rsid w:val="00E051DC"/>
    <w:rPr>
      <w:rFonts w:cs="Times New Roman"/>
      <w:color w:val="800080"/>
      <w:u w:val="single"/>
    </w:rPr>
  </w:style>
  <w:style w:type="paragraph" w:styleId="BalloonText">
    <w:name w:val="Balloon Text"/>
    <w:basedOn w:val="Normal"/>
    <w:link w:val="BalloonTextChar1"/>
    <w:uiPriority w:val="99"/>
    <w:rsid w:val="00E051DC"/>
    <w:rPr>
      <w:rFonts w:cs="Tahoma"/>
      <w:sz w:val="16"/>
      <w:szCs w:val="16"/>
    </w:rPr>
  </w:style>
  <w:style w:type="character" w:customStyle="1" w:styleId="BalloonTextChar">
    <w:name w:val="Balloon Text Char"/>
    <w:basedOn w:val="DefaultParagraphFont"/>
    <w:uiPriority w:val="99"/>
    <w:rsid w:val="00E051DC"/>
    <w:rPr>
      <w:rFonts w:ascii="Segoe UI" w:eastAsia="Times New Roman" w:hAnsi="Segoe UI" w:cs="Segoe UI"/>
      <w:sz w:val="18"/>
      <w:szCs w:val="18"/>
      <w:lang w:val="el-GR"/>
    </w:rPr>
  </w:style>
  <w:style w:type="character" w:customStyle="1" w:styleId="BalloonTextChar1">
    <w:name w:val="Balloon Text Char1"/>
    <w:link w:val="BalloonText"/>
    <w:uiPriority w:val="99"/>
    <w:locked/>
    <w:rsid w:val="00E051DC"/>
    <w:rPr>
      <w:rFonts w:ascii="Tahoma" w:eastAsia="Times New Roman" w:hAnsi="Tahoma" w:cs="Tahoma"/>
      <w:sz w:val="16"/>
      <w:szCs w:val="16"/>
      <w:lang w:val="el-GR"/>
    </w:rPr>
  </w:style>
  <w:style w:type="character" w:styleId="CommentReference">
    <w:name w:val="annotation reference"/>
    <w:uiPriority w:val="99"/>
    <w:rsid w:val="00E051DC"/>
    <w:rPr>
      <w:rFonts w:cs="Times New Roman"/>
      <w:sz w:val="16"/>
    </w:rPr>
  </w:style>
  <w:style w:type="paragraph" w:styleId="CommentText">
    <w:name w:val="annotation text"/>
    <w:basedOn w:val="Normal"/>
    <w:link w:val="CommentTextChar2"/>
    <w:uiPriority w:val="99"/>
    <w:qFormat/>
    <w:rsid w:val="00E051DC"/>
    <w:rPr>
      <w:sz w:val="20"/>
    </w:rPr>
  </w:style>
  <w:style w:type="character" w:customStyle="1" w:styleId="CommentTextChar">
    <w:name w:val="Comment Text Char"/>
    <w:basedOn w:val="DefaultParagraphFont"/>
    <w:uiPriority w:val="99"/>
    <w:rsid w:val="00E051DC"/>
    <w:rPr>
      <w:rFonts w:ascii="Tahoma" w:eastAsia="Times New Roman" w:hAnsi="Tahoma" w:cs="Times New Roman"/>
      <w:sz w:val="20"/>
      <w:szCs w:val="20"/>
      <w:lang w:val="el-GR"/>
    </w:rPr>
  </w:style>
  <w:style w:type="character" w:customStyle="1" w:styleId="CommentTextChar2">
    <w:name w:val="Comment Text Char2"/>
    <w:link w:val="CommentText"/>
    <w:uiPriority w:val="99"/>
    <w:locked/>
    <w:rsid w:val="00E051DC"/>
    <w:rPr>
      <w:rFonts w:ascii="Tahoma" w:eastAsia="Times New Roman" w:hAnsi="Tahoma" w:cs="Times New Roman"/>
      <w:sz w:val="20"/>
      <w:szCs w:val="20"/>
      <w:lang w:val="el-GR"/>
    </w:rPr>
  </w:style>
  <w:style w:type="paragraph" w:styleId="CommentSubject">
    <w:name w:val="annotation subject"/>
    <w:basedOn w:val="CommentText"/>
    <w:next w:val="CommentText"/>
    <w:link w:val="CommentSubjectChar1"/>
    <w:uiPriority w:val="99"/>
    <w:rsid w:val="00E051DC"/>
    <w:rPr>
      <w:b/>
      <w:bCs/>
    </w:rPr>
  </w:style>
  <w:style w:type="character" w:customStyle="1" w:styleId="CommentSubjectChar">
    <w:name w:val="Comment Subject Char"/>
    <w:basedOn w:val="CommentTextChar"/>
    <w:uiPriority w:val="99"/>
    <w:rsid w:val="00E051DC"/>
    <w:rPr>
      <w:rFonts w:ascii="Tahoma" w:eastAsia="Times New Roman" w:hAnsi="Tahoma" w:cs="Times New Roman"/>
      <w:b/>
      <w:bCs/>
      <w:sz w:val="20"/>
      <w:szCs w:val="20"/>
      <w:lang w:val="el-GR"/>
    </w:rPr>
  </w:style>
  <w:style w:type="character" w:customStyle="1" w:styleId="CommentSubjectChar1">
    <w:name w:val="Comment Subject Char1"/>
    <w:link w:val="CommentSubject"/>
    <w:uiPriority w:val="99"/>
    <w:locked/>
    <w:rsid w:val="00E051DC"/>
    <w:rPr>
      <w:rFonts w:ascii="Tahoma" w:eastAsia="Times New Roman" w:hAnsi="Tahoma" w:cs="Times New Roman"/>
      <w:b/>
      <w:bCs/>
      <w:sz w:val="20"/>
      <w:szCs w:val="20"/>
      <w:lang w:val="el-GR"/>
    </w:rPr>
  </w:style>
  <w:style w:type="paragraph" w:styleId="DocumentMap">
    <w:name w:val="Document Map"/>
    <w:basedOn w:val="Normal"/>
    <w:link w:val="DocumentMapChar"/>
    <w:uiPriority w:val="99"/>
    <w:rsid w:val="00E051DC"/>
    <w:pPr>
      <w:shd w:val="clear" w:color="auto" w:fill="000080"/>
    </w:pPr>
    <w:rPr>
      <w:rFonts w:cs="Tahoma"/>
      <w:sz w:val="20"/>
    </w:rPr>
  </w:style>
  <w:style w:type="character" w:customStyle="1" w:styleId="DocumentMapChar">
    <w:name w:val="Document Map Char"/>
    <w:basedOn w:val="DefaultParagraphFont"/>
    <w:link w:val="DocumentMap"/>
    <w:uiPriority w:val="99"/>
    <w:rsid w:val="00E051DC"/>
    <w:rPr>
      <w:rFonts w:ascii="Tahoma" w:eastAsia="Times New Roman" w:hAnsi="Tahoma" w:cs="Tahoma"/>
      <w:sz w:val="20"/>
      <w:szCs w:val="20"/>
      <w:shd w:val="clear" w:color="auto" w:fill="000080"/>
      <w:lang w:val="el-GR"/>
    </w:rPr>
  </w:style>
  <w:style w:type="paragraph" w:customStyle="1" w:styleId="a">
    <w:name w:val="Πίνακας"/>
    <w:basedOn w:val="Normal"/>
    <w:autoRedefine/>
    <w:uiPriority w:val="99"/>
    <w:semiHidden/>
    <w:rsid w:val="00E051DC"/>
    <w:rPr>
      <w:rFonts w:ascii="Times New Roman" w:hAnsi="Times New Roman"/>
      <w:lang w:eastAsia="el-GR"/>
    </w:rPr>
  </w:style>
  <w:style w:type="character" w:styleId="Strong">
    <w:name w:val="Strong"/>
    <w:qFormat/>
    <w:rsid w:val="00E051DC"/>
    <w:rPr>
      <w:rFonts w:cs="Times New Roman"/>
      <w:b/>
    </w:rPr>
  </w:style>
  <w:style w:type="table" w:styleId="TableGrid">
    <w:name w:val="Table Grid"/>
    <w:aliases w:val="TabelEcorys,Tabellengitternetz,Deloitte"/>
    <w:basedOn w:val="TableNormal"/>
    <w:uiPriority w:val="59"/>
    <w:rsid w:val="00E051DC"/>
    <w:pPr>
      <w:spacing w:after="120" w:line="240" w:lineRule="auto"/>
    </w:pPr>
    <w:rPr>
      <w:rFonts w:ascii="Tahoma" w:eastAsia="Times New Roman" w:hAnsi="Tahoma" w:cs="Times New Roman"/>
      <w:sz w:val="20"/>
      <w:szCs w:val="20"/>
      <w:lang w:val="el-GR"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E051DC"/>
    <w:pPr>
      <w:spacing w:after="60"/>
      <w:jc w:val="center"/>
    </w:pPr>
    <w:rPr>
      <w:sz w:val="24"/>
    </w:rPr>
  </w:style>
  <w:style w:type="character" w:customStyle="1" w:styleId="SubtitleChar">
    <w:name w:val="Subtitle Char"/>
    <w:basedOn w:val="DefaultParagraphFont"/>
    <w:link w:val="Subtitle"/>
    <w:uiPriority w:val="99"/>
    <w:rsid w:val="00E051DC"/>
    <w:rPr>
      <w:rFonts w:ascii="Tahoma" w:eastAsia="Times New Roman" w:hAnsi="Tahoma" w:cs="Times New Roman"/>
      <w:sz w:val="24"/>
      <w:szCs w:val="20"/>
      <w:lang w:val="el-GR"/>
    </w:rPr>
  </w:style>
  <w:style w:type="paragraph" w:styleId="FootnoteText">
    <w:name w:val="footnote text"/>
    <w:aliases w:val="Fußnotentextf,Fußnote"/>
    <w:basedOn w:val="Normal"/>
    <w:link w:val="FootnoteTextChar4"/>
    <w:rsid w:val="00E051DC"/>
    <w:pPr>
      <w:tabs>
        <w:tab w:val="left" w:leader="dot" w:pos="284"/>
      </w:tabs>
      <w:ind w:left="284" w:hanging="284"/>
    </w:pPr>
    <w:rPr>
      <w:sz w:val="20"/>
      <w:lang w:val="en-GB"/>
    </w:rPr>
  </w:style>
  <w:style w:type="character" w:customStyle="1" w:styleId="FootnoteTextChar">
    <w:name w:val="Footnote Text Char"/>
    <w:basedOn w:val="DefaultParagraphFont"/>
    <w:rsid w:val="00E051DC"/>
    <w:rPr>
      <w:rFonts w:ascii="Tahoma" w:eastAsia="Times New Roman" w:hAnsi="Tahoma" w:cs="Times New Roman"/>
      <w:sz w:val="20"/>
      <w:szCs w:val="20"/>
      <w:lang w:val="el-GR"/>
    </w:rPr>
  </w:style>
  <w:style w:type="character" w:customStyle="1" w:styleId="FootnoteTextChar4">
    <w:name w:val="Footnote Text Char4"/>
    <w:aliases w:val="Fußnotentextf Char,Fußnote Char"/>
    <w:link w:val="FootnoteText"/>
    <w:locked/>
    <w:rsid w:val="00E051DC"/>
    <w:rPr>
      <w:rFonts w:ascii="Tahoma" w:eastAsia="Times New Roman" w:hAnsi="Tahoma" w:cs="Times New Roman"/>
      <w:sz w:val="20"/>
      <w:szCs w:val="20"/>
      <w:lang w:val="en-GB"/>
    </w:rPr>
  </w:style>
  <w:style w:type="character" w:styleId="FootnoteReference">
    <w:name w:val="footnote reference"/>
    <w:aliases w:val="Footnote symbol,Footnote,Footnote reference number,note TESI"/>
    <w:rsid w:val="00E051DC"/>
    <w:rPr>
      <w:rFonts w:cs="Times New Roman"/>
      <w:b/>
      <w:sz w:val="24"/>
      <w:vertAlign w:val="superscript"/>
    </w:rPr>
  </w:style>
  <w:style w:type="paragraph" w:styleId="List">
    <w:name w:val="List"/>
    <w:basedOn w:val="Normal"/>
    <w:rsid w:val="00E051DC"/>
    <w:pPr>
      <w:ind w:left="283" w:hanging="283"/>
    </w:pPr>
    <w:rPr>
      <w:rFonts w:ascii="Arial" w:hAnsi="Arial"/>
    </w:rPr>
  </w:style>
  <w:style w:type="paragraph" w:customStyle="1" w:styleId="a0">
    <w:name w:val="σχήμα"/>
    <w:basedOn w:val="Normal"/>
    <w:next w:val="Normal"/>
    <w:uiPriority w:val="99"/>
    <w:semiHidden/>
    <w:rsid w:val="00E051DC"/>
    <w:pPr>
      <w:jc w:val="left"/>
    </w:pPr>
    <w:rPr>
      <w:b/>
    </w:rPr>
  </w:style>
  <w:style w:type="paragraph" w:customStyle="1" w:styleId="head1">
    <w:name w:val="head1"/>
    <w:basedOn w:val="Header"/>
    <w:uiPriority w:val="99"/>
    <w:semiHidden/>
    <w:rsid w:val="00E051DC"/>
    <w:rPr>
      <w:b/>
      <w:i/>
      <w:sz w:val="36"/>
      <w:lang w:val="en-US"/>
    </w:rPr>
  </w:style>
  <w:style w:type="paragraph" w:customStyle="1" w:styleId="head2">
    <w:name w:val="head2"/>
    <w:basedOn w:val="Header"/>
    <w:uiPriority w:val="99"/>
    <w:semiHidden/>
    <w:rsid w:val="00E051DC"/>
    <w:pPr>
      <w:jc w:val="center"/>
    </w:pPr>
    <w:rPr>
      <w:i/>
      <w:sz w:val="32"/>
      <w:lang w:val="en-US"/>
    </w:rPr>
  </w:style>
  <w:style w:type="paragraph" w:styleId="BodyText">
    <w:name w:val="Body Text"/>
    <w:aliases w:val="Σώμα κείμενου,Body Text1,body text,contents,heading_txt,bodytxy2,Body Text - Level 2,bt,??2,Oracle Response,sp,sbs,block text,1,bt4,body text4,bt5,body text5,bt1,body text1,Resume Text,BODY TEXT,txt1,T1,Title 1,bullet title,t,Block text,Bo"/>
    <w:basedOn w:val="Normal"/>
    <w:link w:val="BodyTextChar1"/>
    <w:rsid w:val="00E051DC"/>
    <w:rPr>
      <w:rFonts w:ascii="Arial" w:hAnsi="Arial"/>
    </w:rPr>
  </w:style>
  <w:style w:type="character" w:customStyle="1" w:styleId="BodyTextChar">
    <w:name w:val="Body Text Char"/>
    <w:aliases w:val="Σώμα κείμενου Char,Body Text1 Char,body text Char,contents Char,heading_txt Char,bodytxy2 Char,Body Text - Level 2 Char,bt Char,??2 Char,Oracle Response Char,sp Char,sbs Char,block text Char,1 Char,bt4 Char,body text4 Char,bt5 Char,t Char"/>
    <w:basedOn w:val="DefaultParagraphFont"/>
    <w:rsid w:val="00E051DC"/>
    <w:rPr>
      <w:rFonts w:ascii="Tahoma" w:eastAsia="Times New Roman" w:hAnsi="Tahoma" w:cs="Times New Roman"/>
      <w:szCs w:val="20"/>
      <w:lang w:val="el-GR"/>
    </w:rPr>
  </w:style>
  <w:style w:type="character" w:customStyle="1" w:styleId="BodyTextChar12">
    <w:name w:val="Body Text Char12"/>
    <w:aliases w:val="Σώμα κείμενου Char12,Body Text1 Char12,body text Char12,contents Char12,heading_txt Char12,bodytxy2 Char12,Body Text - Level 2 Char12,bt Char12,??2 Char12,Oracle Response Char12,sp Char12,sbs Char12,block text Char12,1 Char12,bt4 Char10"/>
    <w:uiPriority w:val="99"/>
    <w:semiHidden/>
    <w:rsid w:val="00E051DC"/>
    <w:rPr>
      <w:rFonts w:ascii="Tahoma" w:hAnsi="Tahoma" w:cs="Times New Roman"/>
      <w:sz w:val="20"/>
      <w:szCs w:val="20"/>
      <w:lang w:val="el-GR" w:eastAsia="en-US"/>
    </w:rPr>
  </w:style>
  <w:style w:type="character" w:customStyle="1" w:styleId="BodyTextChar11">
    <w:name w:val="Body Text Char11"/>
    <w:aliases w:val="Σώμα κείμενου Char11,Body Text1 Char11,body text Char11,contents Char11,heading_txt Char11,bodytxy2 Char11,Body Text - Level 2 Char11,bt Char11,??2 Char11,Oracle Response Char11,sp Char11,sbs Char11,block text Char11,1 Char11,bt4 Char1"/>
    <w:uiPriority w:val="99"/>
    <w:semiHidden/>
    <w:locked/>
    <w:rsid w:val="00E051DC"/>
    <w:rPr>
      <w:rFonts w:ascii="Tahoma" w:hAnsi="Tahoma" w:cs="Times New Roman"/>
      <w:sz w:val="20"/>
      <w:szCs w:val="20"/>
      <w:lang w:val="el-GR" w:eastAsia="en-US"/>
    </w:rPr>
  </w:style>
  <w:style w:type="character" w:customStyle="1" w:styleId="BodyTextChar10">
    <w:name w:val="Body Text Char10"/>
    <w:aliases w:val="Σώμα κείμενου Char10,Body Text1 Char10,body text Char10,contents Char10,heading_txt Char10,bodytxy2 Char10,Body Text - Level 2 Char10,bt Char10,??2 Char10,Oracle Response Char10,sp Char10,sbs Char10,block text Char10,1 Char10,bt4 Char12"/>
    <w:uiPriority w:val="99"/>
    <w:semiHidden/>
    <w:locked/>
    <w:rsid w:val="00E051DC"/>
    <w:rPr>
      <w:rFonts w:ascii="Tahoma" w:hAnsi="Tahoma" w:cs="Times New Roman"/>
      <w:sz w:val="20"/>
      <w:szCs w:val="20"/>
      <w:lang w:val="el-GR" w:eastAsia="en-US"/>
    </w:rPr>
  </w:style>
  <w:style w:type="character" w:customStyle="1" w:styleId="BodyTextChar9">
    <w:name w:val="Body Text Char9"/>
    <w:aliases w:val="Σώμα κείμενου Char9,Body Text1 Char9,body text Char9,contents Char9,heading_txt Char9,bodytxy2 Char9,Body Text - Level 2 Char9,bt Char9,??2 Char9,Oracle Response Char9,sp Char9,sbs Char9,block text Char9,1 Char9,bt4 Char9,bt5 Char9,t Ch"/>
    <w:uiPriority w:val="99"/>
    <w:semiHidden/>
    <w:locked/>
    <w:rsid w:val="00E051DC"/>
    <w:rPr>
      <w:rFonts w:ascii="Tahoma" w:hAnsi="Tahoma" w:cs="Times New Roman"/>
      <w:sz w:val="20"/>
      <w:szCs w:val="20"/>
      <w:lang w:val="el-GR" w:eastAsia="en-US"/>
    </w:rPr>
  </w:style>
  <w:style w:type="character" w:customStyle="1" w:styleId="BodyTextChar8">
    <w:name w:val="Body Text Char8"/>
    <w:aliases w:val="Σώμα κείμενου Char8,Body Text1 Char8,body text Char8,contents Char8,heading_txt Char8,bodytxy2 Char8,Body Text - Level 2 Char8,bt Char8,??2 Char8,Oracle Response Char8,sp Char8,sbs Char8,block text Char8,1 Char8,bt4 Char8,bt5 Char8,t Ch7"/>
    <w:uiPriority w:val="99"/>
    <w:semiHidden/>
    <w:locked/>
    <w:rsid w:val="00E051DC"/>
    <w:rPr>
      <w:rFonts w:ascii="Tahoma" w:hAnsi="Tahoma" w:cs="Times New Roman"/>
      <w:sz w:val="20"/>
      <w:szCs w:val="20"/>
      <w:lang w:val="el-GR" w:eastAsia="en-US"/>
    </w:rPr>
  </w:style>
  <w:style w:type="character" w:customStyle="1" w:styleId="BodyTextChar7">
    <w:name w:val="Body Text Char7"/>
    <w:aliases w:val="Σώμα κείμενου Char7,Body Text1 Char7,body text Char7,contents Char7,heading_txt Char7,bodytxy2 Char7,Body Text - Level 2 Char7,bt Char7,??2 Char7,Oracle Response Char7,sp Char7,sbs Char7,block text Char7,1 Char7,bt4 Char7,bt5 Char7,t Ch6"/>
    <w:uiPriority w:val="99"/>
    <w:semiHidden/>
    <w:locked/>
    <w:rsid w:val="00E051DC"/>
    <w:rPr>
      <w:rFonts w:ascii="Tahoma" w:hAnsi="Tahoma" w:cs="Times New Roman"/>
      <w:sz w:val="20"/>
      <w:szCs w:val="20"/>
      <w:lang w:val="el-GR" w:eastAsia="en-US"/>
    </w:rPr>
  </w:style>
  <w:style w:type="character" w:customStyle="1" w:styleId="BodyTextChar6">
    <w:name w:val="Body Text Char6"/>
    <w:aliases w:val="Σώμα κείμενου Char6,Body Text1 Char6,body text Char6,contents Char6,heading_txt Char6,bodytxy2 Char6,Body Text - Level 2 Char6,bt Char6,??2 Char6,Oracle Response Char6,sp Char6,sbs Char6,block text Char6,1 Char6,bt4 Char6,bt5 Char6,t Ch5"/>
    <w:uiPriority w:val="99"/>
    <w:semiHidden/>
    <w:locked/>
    <w:rsid w:val="00E051DC"/>
    <w:rPr>
      <w:rFonts w:ascii="Tahoma" w:hAnsi="Tahoma" w:cs="Times New Roman"/>
      <w:sz w:val="20"/>
      <w:szCs w:val="20"/>
      <w:lang w:val="el-GR" w:eastAsia="en-US"/>
    </w:rPr>
  </w:style>
  <w:style w:type="character" w:customStyle="1" w:styleId="BodyTextChar5">
    <w:name w:val="Body Text Char5"/>
    <w:aliases w:val="Σώμα κείμενου Char5,Body Text1 Char5,body text Char5,contents Char5,heading_txt Char5,bodytxy2 Char5,Body Text - Level 2 Char5,bt Char5,??2 Char5,Oracle Response Char5,sp Char5,sbs Char5,block text Char5,1 Char5,bt4 Char5,bt5 Char5,t Ch4"/>
    <w:uiPriority w:val="99"/>
    <w:semiHidden/>
    <w:rsid w:val="00E051DC"/>
    <w:rPr>
      <w:rFonts w:ascii="Tahoma" w:hAnsi="Tahoma" w:cs="Times New Roman"/>
      <w:sz w:val="20"/>
      <w:szCs w:val="20"/>
      <w:lang w:val="el-GR" w:eastAsia="en-US"/>
    </w:rPr>
  </w:style>
  <w:style w:type="character" w:customStyle="1" w:styleId="BodyTextChar4">
    <w:name w:val="Body Text Char4"/>
    <w:aliases w:val="Σώμα κείμενου Char4,Body Text1 Char4,body text Char4,contents Char4,heading_txt Char4,bodytxy2 Char4,Body Text - Level 2 Char4,bt Char4,??2 Char4,Oracle Response Char4,sp Char4,sbs Char4,block text Char4,1 Char4,bt4 Char4,bt5 Char4,t Ch3"/>
    <w:uiPriority w:val="99"/>
    <w:semiHidden/>
    <w:locked/>
    <w:rsid w:val="00E051DC"/>
    <w:rPr>
      <w:rFonts w:ascii="Tahoma" w:hAnsi="Tahoma" w:cs="Times New Roman"/>
      <w:sz w:val="20"/>
      <w:szCs w:val="20"/>
      <w:lang w:val="el-GR" w:eastAsia="en-US"/>
    </w:rPr>
  </w:style>
  <w:style w:type="character" w:customStyle="1" w:styleId="BodyTextChar3">
    <w:name w:val="Body Text Char3"/>
    <w:aliases w:val="Σώμα κείμενου Char3,Body Text1 Char3,body text Char3,contents Char3,heading_txt Char3,bodytxy2 Char3,Body Text - Level 2 Char3,bt Char3,??2 Char3,Oracle Response Char3,sp Char3,sbs Char3,block text Char3,1 Char3,bt4 Char3,bt5 Char3,t Ch2"/>
    <w:uiPriority w:val="99"/>
    <w:semiHidden/>
    <w:locked/>
    <w:rsid w:val="00E051DC"/>
    <w:rPr>
      <w:rFonts w:ascii="Tahoma" w:hAnsi="Tahoma" w:cs="Times New Roman"/>
      <w:sz w:val="20"/>
      <w:szCs w:val="20"/>
      <w:lang w:val="el-GR" w:eastAsia="en-US"/>
    </w:rPr>
  </w:style>
  <w:style w:type="character" w:customStyle="1" w:styleId="BodyTextChar2">
    <w:name w:val="Body Text Char2"/>
    <w:aliases w:val="Σώμα κείμενου Char2,Body Text1 Char2,body text Char2,contents Char2,heading_txt Char2,bodytxy2 Char2,Body Text - Level 2 Char2,bt Char2,??2 Char2,Oracle Response Char2,sp Char2,sbs Char2,block text Char2,1 Char2,bt4 Char2,bt5 Char2,t Ch1"/>
    <w:uiPriority w:val="99"/>
    <w:semiHidden/>
    <w:locked/>
    <w:rsid w:val="00E051DC"/>
    <w:rPr>
      <w:rFonts w:ascii="Tahoma" w:hAnsi="Tahoma" w:cs="Times New Roman"/>
      <w:sz w:val="20"/>
      <w:szCs w:val="20"/>
      <w:lang w:val="el-GR" w:eastAsia="en-US"/>
    </w:rPr>
  </w:style>
  <w:style w:type="character" w:customStyle="1" w:styleId="BodyTextChar1">
    <w:name w:val="Body Text Char1"/>
    <w:aliases w:val="Σώμα κείμενου Char1,Body Text1 Char1,body text Char1,contents Char1,heading_txt Char1,bodytxy2 Char1,Body Text - Level 2 Char1,bt Char1,??2 Char1,Oracle Response Char1,sp Char1,sbs Char1,block text Char1,1 Char1,bt4 Char11,bt5 Char1"/>
    <w:link w:val="BodyText"/>
    <w:locked/>
    <w:rsid w:val="00E051DC"/>
    <w:rPr>
      <w:rFonts w:ascii="Arial" w:eastAsia="Times New Roman" w:hAnsi="Arial" w:cs="Times New Roman"/>
      <w:szCs w:val="20"/>
      <w:lang w:val="el-GR"/>
    </w:rPr>
  </w:style>
  <w:style w:type="paragraph" w:customStyle="1" w:styleId="firstpage">
    <w:name w:val="first page"/>
    <w:basedOn w:val="Heading1"/>
    <w:link w:val="firstpageChar"/>
    <w:uiPriority w:val="99"/>
    <w:semiHidden/>
    <w:rsid w:val="00E051DC"/>
    <w:pPr>
      <w:pBdr>
        <w:bottom w:val="single" w:sz="6" w:space="1" w:color="auto"/>
      </w:pBdr>
      <w:shd w:val="clear" w:color="auto" w:fill="E0E0E0"/>
      <w:tabs>
        <w:tab w:val="clear" w:pos="926"/>
      </w:tabs>
      <w:spacing w:before="360"/>
      <w:ind w:left="1418" w:hanging="1418"/>
      <w:outlineLvl w:val="9"/>
    </w:pPr>
  </w:style>
  <w:style w:type="paragraph" w:customStyle="1" w:styleId="StylefirstpageLeft0cmFirstline0cm">
    <w:name w:val="Style first page + Left:  0 cm First line:  0 cm"/>
    <w:basedOn w:val="firstpage"/>
    <w:uiPriority w:val="99"/>
    <w:semiHidden/>
    <w:rsid w:val="00E051DC"/>
    <w:pPr>
      <w:ind w:left="0" w:firstLine="0"/>
    </w:pPr>
    <w:rPr>
      <w:bCs/>
    </w:rPr>
  </w:style>
  <w:style w:type="paragraph" w:styleId="BodyText2">
    <w:name w:val="Body Text 2"/>
    <w:basedOn w:val="Normal"/>
    <w:link w:val="BodyText2Char"/>
    <w:uiPriority w:val="99"/>
    <w:semiHidden/>
    <w:rsid w:val="00E051DC"/>
    <w:rPr>
      <w:rFonts w:cs="Tahoma"/>
      <w:sz w:val="20"/>
    </w:rPr>
  </w:style>
  <w:style w:type="character" w:customStyle="1" w:styleId="BodyText2Char">
    <w:name w:val="Body Text 2 Char"/>
    <w:basedOn w:val="DefaultParagraphFont"/>
    <w:link w:val="BodyText2"/>
    <w:uiPriority w:val="99"/>
    <w:semiHidden/>
    <w:rsid w:val="00E051DC"/>
    <w:rPr>
      <w:rFonts w:ascii="Tahoma" w:eastAsia="Times New Roman" w:hAnsi="Tahoma" w:cs="Tahoma"/>
      <w:sz w:val="20"/>
      <w:szCs w:val="20"/>
      <w:lang w:val="el-GR"/>
    </w:rPr>
  </w:style>
  <w:style w:type="paragraph" w:styleId="BodyText3">
    <w:name w:val="Body Text 3"/>
    <w:basedOn w:val="Normal"/>
    <w:link w:val="BodyText3Char1"/>
    <w:rsid w:val="00E051DC"/>
    <w:pPr>
      <w:ind w:right="170"/>
    </w:pPr>
  </w:style>
  <w:style w:type="character" w:customStyle="1" w:styleId="BodyText3Char">
    <w:name w:val="Body Text 3 Char"/>
    <w:basedOn w:val="DefaultParagraphFont"/>
    <w:rsid w:val="00E051DC"/>
    <w:rPr>
      <w:rFonts w:ascii="Tahoma" w:eastAsia="Times New Roman" w:hAnsi="Tahoma" w:cs="Times New Roman"/>
      <w:sz w:val="16"/>
      <w:szCs w:val="16"/>
      <w:lang w:val="el-GR"/>
    </w:rPr>
  </w:style>
  <w:style w:type="character" w:customStyle="1" w:styleId="BodyText3Char1">
    <w:name w:val="Body Text 3 Char1"/>
    <w:link w:val="BodyText3"/>
    <w:locked/>
    <w:rsid w:val="00E051DC"/>
    <w:rPr>
      <w:rFonts w:ascii="Tahoma" w:eastAsia="Times New Roman" w:hAnsi="Tahoma" w:cs="Times New Roman"/>
      <w:szCs w:val="20"/>
      <w:lang w:val="el-GR"/>
    </w:rPr>
  </w:style>
  <w:style w:type="paragraph" w:styleId="NormalIndent">
    <w:name w:val="Normal Indent"/>
    <w:basedOn w:val="Normal"/>
    <w:uiPriority w:val="99"/>
    <w:semiHidden/>
    <w:rsid w:val="00E051DC"/>
    <w:pPr>
      <w:tabs>
        <w:tab w:val="left" w:pos="1276"/>
        <w:tab w:val="left" w:pos="1559"/>
      </w:tabs>
      <w:ind w:left="1276" w:hanging="709"/>
    </w:pPr>
  </w:style>
  <w:style w:type="paragraph" w:customStyle="1" w:styleId="TabletextChar">
    <w:name w:val="Table text Char"/>
    <w:basedOn w:val="Normal"/>
    <w:link w:val="TabletextCharChar"/>
    <w:uiPriority w:val="99"/>
    <w:semiHidden/>
    <w:rsid w:val="00E051DC"/>
    <w:pPr>
      <w:widowControl w:val="0"/>
      <w:jc w:val="left"/>
    </w:pPr>
    <w:rPr>
      <w:sz w:val="20"/>
    </w:rPr>
  </w:style>
  <w:style w:type="paragraph" w:styleId="ListBullet">
    <w:name w:val="List Bullet"/>
    <w:basedOn w:val="Normal"/>
    <w:uiPriority w:val="99"/>
    <w:semiHidden/>
    <w:rsid w:val="00E051DC"/>
    <w:pPr>
      <w:numPr>
        <w:numId w:val="7"/>
      </w:numPr>
    </w:pPr>
    <w:rPr>
      <w:szCs w:val="22"/>
    </w:rPr>
  </w:style>
  <w:style w:type="paragraph" w:styleId="BodyTextIndent">
    <w:name w:val="Body Text Indent"/>
    <w:basedOn w:val="Normal"/>
    <w:link w:val="BodyTextIndentChar"/>
    <w:rsid w:val="00E051DC"/>
    <w:pPr>
      <w:ind w:left="283"/>
    </w:pPr>
    <w:rPr>
      <w:rFonts w:ascii="Arial" w:hAnsi="Arial"/>
    </w:rPr>
  </w:style>
  <w:style w:type="character" w:customStyle="1" w:styleId="BodyTextIndentChar">
    <w:name w:val="Body Text Indent Char"/>
    <w:basedOn w:val="DefaultParagraphFont"/>
    <w:link w:val="BodyTextIndent"/>
    <w:rsid w:val="00E051DC"/>
    <w:rPr>
      <w:rFonts w:ascii="Arial" w:eastAsia="Times New Roman" w:hAnsi="Arial" w:cs="Times New Roman"/>
      <w:szCs w:val="20"/>
      <w:lang w:val="el-GR"/>
    </w:rPr>
  </w:style>
  <w:style w:type="paragraph" w:styleId="BodyTextIndent2">
    <w:name w:val="Body Text Indent 2"/>
    <w:basedOn w:val="Normal"/>
    <w:link w:val="BodyTextIndent2Char"/>
    <w:uiPriority w:val="99"/>
    <w:semiHidden/>
    <w:rsid w:val="00E051DC"/>
    <w:pPr>
      <w:ind w:left="567"/>
    </w:pPr>
    <w:rPr>
      <w:rFonts w:ascii="Arial" w:hAnsi="Arial"/>
    </w:rPr>
  </w:style>
  <w:style w:type="character" w:customStyle="1" w:styleId="BodyTextIndent2Char">
    <w:name w:val="Body Text Indent 2 Char"/>
    <w:basedOn w:val="DefaultParagraphFont"/>
    <w:link w:val="BodyTextIndent2"/>
    <w:uiPriority w:val="99"/>
    <w:semiHidden/>
    <w:rsid w:val="00E051DC"/>
    <w:rPr>
      <w:rFonts w:ascii="Arial" w:eastAsia="Times New Roman" w:hAnsi="Arial" w:cs="Times New Roman"/>
      <w:szCs w:val="20"/>
      <w:lang w:val="el-GR"/>
    </w:rPr>
  </w:style>
  <w:style w:type="paragraph" w:styleId="BodyTextIndent3">
    <w:name w:val="Body Text Indent 3"/>
    <w:basedOn w:val="Normal"/>
    <w:link w:val="BodyTextIndent3Char1"/>
    <w:rsid w:val="00E051DC"/>
    <w:pPr>
      <w:ind w:left="567"/>
    </w:pPr>
  </w:style>
  <w:style w:type="character" w:customStyle="1" w:styleId="BodyTextIndent3Char">
    <w:name w:val="Body Text Indent 3 Char"/>
    <w:basedOn w:val="DefaultParagraphFont"/>
    <w:rsid w:val="00E051DC"/>
    <w:rPr>
      <w:rFonts w:ascii="Tahoma" w:eastAsia="Times New Roman" w:hAnsi="Tahoma" w:cs="Times New Roman"/>
      <w:sz w:val="16"/>
      <w:szCs w:val="16"/>
      <w:lang w:val="el-GR"/>
    </w:rPr>
  </w:style>
  <w:style w:type="character" w:customStyle="1" w:styleId="BodyTextIndent3Char1">
    <w:name w:val="Body Text Indent 3 Char1"/>
    <w:link w:val="BodyTextIndent3"/>
    <w:locked/>
    <w:rsid w:val="00E051DC"/>
    <w:rPr>
      <w:rFonts w:ascii="Tahoma" w:eastAsia="Times New Roman" w:hAnsi="Tahoma" w:cs="Times New Roman"/>
      <w:szCs w:val="20"/>
      <w:lang w:val="el-GR"/>
    </w:rPr>
  </w:style>
  <w:style w:type="paragraph" w:styleId="List2">
    <w:name w:val="List 2"/>
    <w:basedOn w:val="Normal"/>
    <w:uiPriority w:val="99"/>
    <w:semiHidden/>
    <w:rsid w:val="00E051DC"/>
    <w:pPr>
      <w:ind w:left="566" w:hanging="283"/>
    </w:pPr>
    <w:rPr>
      <w:rFonts w:ascii="Arial" w:hAnsi="Arial"/>
    </w:rPr>
  </w:style>
  <w:style w:type="character" w:customStyle="1" w:styleId="a1">
    <w:name w:val="Στυλ Διακριτή διαγραφή"/>
    <w:uiPriority w:val="99"/>
    <w:semiHidden/>
    <w:rsid w:val="00E051DC"/>
  </w:style>
  <w:style w:type="character" w:customStyle="1" w:styleId="a2">
    <w:name w:val="Στυλ Πλάγια Διακριτή διαγραφή"/>
    <w:uiPriority w:val="99"/>
    <w:semiHidden/>
    <w:rsid w:val="00E051DC"/>
    <w:rPr>
      <w:i/>
    </w:rPr>
  </w:style>
  <w:style w:type="paragraph" w:customStyle="1" w:styleId="Heading1a">
    <w:name w:val="Heading 1a"/>
    <w:basedOn w:val="Heading1"/>
    <w:uiPriority w:val="99"/>
    <w:semiHidden/>
    <w:rsid w:val="00E051DC"/>
    <w:pPr>
      <w:keepNext w:val="0"/>
      <w:tabs>
        <w:tab w:val="clear" w:pos="926"/>
        <w:tab w:val="num" w:pos="432"/>
      </w:tabs>
      <w:ind w:left="432" w:hanging="432"/>
    </w:pPr>
  </w:style>
  <w:style w:type="paragraph" w:customStyle="1" w:styleId="Heading2a">
    <w:name w:val="Heading 2a"/>
    <w:basedOn w:val="Heading2"/>
    <w:uiPriority w:val="99"/>
    <w:semiHidden/>
    <w:rsid w:val="00E051DC"/>
    <w:pPr>
      <w:keepNext w:val="0"/>
      <w:numPr>
        <w:ilvl w:val="0"/>
        <w:numId w:val="0"/>
      </w:numPr>
      <w:tabs>
        <w:tab w:val="num" w:pos="576"/>
      </w:tabs>
      <w:ind w:left="576" w:hanging="576"/>
    </w:pPr>
  </w:style>
  <w:style w:type="paragraph" w:customStyle="1" w:styleId="Heading3a">
    <w:name w:val="Heading 3a"/>
    <w:basedOn w:val="Heading3"/>
    <w:uiPriority w:val="99"/>
    <w:semiHidden/>
    <w:rsid w:val="00E051DC"/>
    <w:pPr>
      <w:keepNext w:val="0"/>
      <w:numPr>
        <w:ilvl w:val="0"/>
        <w:numId w:val="0"/>
      </w:numPr>
      <w:tabs>
        <w:tab w:val="num" w:pos="720"/>
      </w:tabs>
      <w:ind w:left="720" w:hanging="720"/>
    </w:pPr>
  </w:style>
  <w:style w:type="paragraph" w:customStyle="1" w:styleId="Heading4a">
    <w:name w:val="Heading 4a"/>
    <w:basedOn w:val="Heading4"/>
    <w:uiPriority w:val="99"/>
    <w:semiHidden/>
    <w:rsid w:val="00E051DC"/>
    <w:pPr>
      <w:keepNext w:val="0"/>
      <w:numPr>
        <w:ilvl w:val="0"/>
        <w:numId w:val="0"/>
      </w:numPr>
      <w:tabs>
        <w:tab w:val="num" w:pos="864"/>
      </w:tabs>
      <w:ind w:left="864" w:hanging="864"/>
    </w:pPr>
    <w:rPr>
      <w:b w:val="0"/>
      <w:i/>
    </w:rPr>
  </w:style>
  <w:style w:type="paragraph" w:customStyle="1" w:styleId="tableHeader">
    <w:name w:val="table Header"/>
    <w:basedOn w:val="Normalmystyle"/>
    <w:uiPriority w:val="99"/>
    <w:semiHidden/>
    <w:rsid w:val="00E051DC"/>
    <w:pPr>
      <w:spacing w:before="120"/>
      <w:ind w:left="357" w:hanging="357"/>
      <w:jc w:val="center"/>
      <w:outlineLvl w:val="1"/>
    </w:pPr>
    <w:rPr>
      <w:b/>
    </w:rPr>
  </w:style>
  <w:style w:type="paragraph" w:customStyle="1" w:styleId="Normalmystyle">
    <w:name w:val="Normal.mystyle"/>
    <w:basedOn w:val="Normal"/>
    <w:uiPriority w:val="99"/>
    <w:semiHidden/>
    <w:rsid w:val="00E051DC"/>
    <w:pPr>
      <w:widowControl w:val="0"/>
    </w:pPr>
  </w:style>
  <w:style w:type="paragraph" w:customStyle="1" w:styleId="figureFooter">
    <w:name w:val="figure Footer"/>
    <w:basedOn w:val="Normalmystyle"/>
    <w:next w:val="Normalmystyle"/>
    <w:uiPriority w:val="99"/>
    <w:semiHidden/>
    <w:rsid w:val="00E051DC"/>
    <w:pPr>
      <w:keepNext/>
      <w:tabs>
        <w:tab w:val="num" w:pos="1021"/>
      </w:tabs>
      <w:spacing w:before="60"/>
      <w:ind w:left="1021" w:hanging="1021"/>
      <w:jc w:val="center"/>
    </w:pPr>
    <w:rPr>
      <w:b/>
    </w:rPr>
  </w:style>
  <w:style w:type="paragraph" w:styleId="ListNumber3">
    <w:name w:val="List Number 3"/>
    <w:basedOn w:val="ListNumber2"/>
    <w:uiPriority w:val="99"/>
    <w:semiHidden/>
    <w:rsid w:val="00E051DC"/>
    <w:pPr>
      <w:widowControl w:val="0"/>
      <w:tabs>
        <w:tab w:val="clear" w:pos="720"/>
        <w:tab w:val="num" w:pos="360"/>
        <w:tab w:val="left" w:pos="1134"/>
      </w:tabs>
      <w:spacing w:before="0" w:after="120"/>
    </w:pPr>
  </w:style>
  <w:style w:type="paragraph" w:styleId="ListNumber2">
    <w:name w:val="List Number 2"/>
    <w:basedOn w:val="Normal"/>
    <w:uiPriority w:val="99"/>
    <w:semiHidden/>
    <w:rsid w:val="00E051DC"/>
    <w:pPr>
      <w:tabs>
        <w:tab w:val="num" w:pos="720"/>
      </w:tabs>
      <w:spacing w:before="60" w:after="60"/>
      <w:ind w:left="720" w:hanging="360"/>
    </w:pPr>
  </w:style>
  <w:style w:type="paragraph" w:customStyle="1" w:styleId="Header-NoOutline">
    <w:name w:val="Header -No Outline"/>
    <w:basedOn w:val="Header"/>
    <w:uiPriority w:val="99"/>
    <w:semiHidden/>
    <w:rsid w:val="00E051DC"/>
    <w:pPr>
      <w:ind w:firstLine="113"/>
      <w:jc w:val="center"/>
    </w:pPr>
    <w:rPr>
      <w:b/>
      <w:sz w:val="32"/>
    </w:rPr>
  </w:style>
  <w:style w:type="paragraph" w:customStyle="1" w:styleId="periex">
    <w:name w:val="periex"/>
    <w:basedOn w:val="Normal"/>
    <w:uiPriority w:val="99"/>
    <w:semiHidden/>
    <w:rsid w:val="00E051DC"/>
    <w:pPr>
      <w:spacing w:before="480" w:after="480"/>
    </w:pPr>
    <w:rPr>
      <w:b/>
      <w:sz w:val="32"/>
    </w:rPr>
  </w:style>
  <w:style w:type="paragraph" w:customStyle="1" w:styleId="greek-items">
    <w:name w:val="greek-items"/>
    <w:basedOn w:val="Normal"/>
    <w:uiPriority w:val="99"/>
    <w:semiHidden/>
    <w:rsid w:val="00E051DC"/>
    <w:pPr>
      <w:tabs>
        <w:tab w:val="left" w:pos="426"/>
      </w:tabs>
      <w:spacing w:before="240"/>
      <w:ind w:left="426" w:hanging="426"/>
    </w:pPr>
  </w:style>
  <w:style w:type="paragraph" w:customStyle="1" w:styleId="b1l">
    <w:name w:val="b1l"/>
    <w:basedOn w:val="Normal"/>
    <w:next w:val="Normal"/>
    <w:uiPriority w:val="99"/>
    <w:semiHidden/>
    <w:rsid w:val="00E051DC"/>
    <w:pPr>
      <w:overflowPunct w:val="0"/>
      <w:autoSpaceDE w:val="0"/>
      <w:autoSpaceDN w:val="0"/>
      <w:adjustRightInd w:val="0"/>
      <w:spacing w:before="120" w:line="300" w:lineRule="atLeast"/>
      <w:textAlignment w:val="baseline"/>
    </w:pPr>
  </w:style>
  <w:style w:type="paragraph" w:customStyle="1" w:styleId="SmallLetters">
    <w:name w:val="Small Letters"/>
    <w:basedOn w:val="Normal"/>
    <w:uiPriority w:val="99"/>
    <w:semiHidden/>
    <w:rsid w:val="00E051DC"/>
    <w:pPr>
      <w:spacing w:after="240"/>
      <w:jc w:val="center"/>
    </w:pPr>
  </w:style>
  <w:style w:type="paragraph" w:customStyle="1" w:styleId="level1">
    <w:name w:val="level1"/>
    <w:basedOn w:val="Normal"/>
    <w:uiPriority w:val="99"/>
    <w:semiHidden/>
    <w:rsid w:val="00E051DC"/>
    <w:pPr>
      <w:spacing w:before="240"/>
      <w:ind w:left="426"/>
    </w:pPr>
  </w:style>
  <w:style w:type="paragraph" w:customStyle="1" w:styleId="par">
    <w:name w:val="par"/>
    <w:basedOn w:val="Normal"/>
    <w:uiPriority w:val="99"/>
    <w:semiHidden/>
    <w:rsid w:val="00E051DC"/>
    <w:rPr>
      <w:lang w:eastAsia="el-GR"/>
    </w:rPr>
  </w:style>
  <w:style w:type="paragraph" w:customStyle="1" w:styleId="bodynumberingChar">
    <w:name w:val="body numbering Char"/>
    <w:uiPriority w:val="99"/>
    <w:semiHidden/>
    <w:rsid w:val="00E051DC"/>
    <w:pPr>
      <w:spacing w:after="0" w:line="240" w:lineRule="auto"/>
      <w:jc w:val="both"/>
    </w:pPr>
    <w:rPr>
      <w:rFonts w:ascii="Tahoma" w:eastAsia="Times New Roman" w:hAnsi="Tahoma" w:cs="Times New Roman"/>
      <w:strike/>
      <w:lang w:val="el-GR" w:eastAsia="el-GR"/>
    </w:rPr>
  </w:style>
  <w:style w:type="paragraph" w:customStyle="1" w:styleId="bodyCharCharCharCharCharCharCharCharChar">
    <w:name w:val="body Char Char Char Char Char Char Char Char Char"/>
    <w:autoRedefine/>
    <w:uiPriority w:val="99"/>
    <w:semiHidden/>
    <w:rsid w:val="00E051DC"/>
    <w:pPr>
      <w:spacing w:after="0" w:line="240" w:lineRule="auto"/>
      <w:ind w:left="1531"/>
      <w:jc w:val="both"/>
    </w:pPr>
    <w:rPr>
      <w:rFonts w:ascii="Times New Roman" w:eastAsia="Times New Roman" w:hAnsi="Times New Roman" w:cs="Times New Roman"/>
      <w:lang w:val="el-GR" w:eastAsia="el-GR"/>
    </w:rPr>
  </w:style>
  <w:style w:type="character" w:customStyle="1" w:styleId="bodyCharCharCharCharCharCharCharCharCharChar">
    <w:name w:val="body Char Char Char Char Char Char Char Char Char Char"/>
    <w:uiPriority w:val="99"/>
    <w:semiHidden/>
    <w:rsid w:val="00E051DC"/>
    <w:rPr>
      <w:sz w:val="22"/>
      <w:lang w:val="el-GR" w:eastAsia="el-GR"/>
    </w:rPr>
  </w:style>
  <w:style w:type="paragraph" w:customStyle="1" w:styleId="bodybulletingChar">
    <w:name w:val="body bulleting Char"/>
    <w:autoRedefine/>
    <w:uiPriority w:val="99"/>
    <w:semiHidden/>
    <w:rsid w:val="00E051DC"/>
    <w:pPr>
      <w:spacing w:after="0" w:line="240" w:lineRule="auto"/>
      <w:ind w:left="360"/>
      <w:jc w:val="both"/>
    </w:pPr>
    <w:rPr>
      <w:rFonts w:ascii="Tahoma" w:eastAsia="Times New Roman" w:hAnsi="Tahoma" w:cs="Arial"/>
      <w:bCs/>
      <w:color w:val="000000"/>
      <w:lang w:val="el-GR" w:eastAsia="el-GR"/>
    </w:rPr>
  </w:style>
  <w:style w:type="paragraph" w:customStyle="1" w:styleId="bodyCharCharCharCharCharChar">
    <w:name w:val="body Char Char Char Char Char Char"/>
    <w:uiPriority w:val="99"/>
    <w:semiHidden/>
    <w:rsid w:val="00E051DC"/>
    <w:pPr>
      <w:spacing w:after="120" w:line="240" w:lineRule="auto"/>
      <w:jc w:val="both"/>
    </w:pPr>
    <w:rPr>
      <w:rFonts w:ascii="Tahoma" w:eastAsia="Times New Roman" w:hAnsi="Tahoma" w:cs="Tahoma"/>
      <w:color w:val="FF0000"/>
      <w:lang w:val="el-GR" w:eastAsia="el-GR"/>
    </w:rPr>
  </w:style>
  <w:style w:type="paragraph" w:customStyle="1" w:styleId="a3">
    <w:name w:val="_Βασικό"/>
    <w:basedOn w:val="Normal"/>
    <w:uiPriority w:val="99"/>
    <w:semiHidden/>
    <w:rsid w:val="00E051DC"/>
    <w:pPr>
      <w:overflowPunct w:val="0"/>
      <w:autoSpaceDE w:val="0"/>
      <w:autoSpaceDN w:val="0"/>
      <w:adjustRightInd w:val="0"/>
      <w:spacing w:before="60"/>
      <w:textAlignment w:val="baseline"/>
    </w:pPr>
    <w:rPr>
      <w:sz w:val="20"/>
      <w:lang w:eastAsia="el-GR"/>
    </w:rPr>
  </w:style>
  <w:style w:type="paragraph" w:customStyle="1" w:styleId="NumList2">
    <w:name w:val="_NumList2"/>
    <w:uiPriority w:val="99"/>
    <w:semiHidden/>
    <w:rsid w:val="00E051DC"/>
    <w:pPr>
      <w:tabs>
        <w:tab w:val="num" w:pos="587"/>
      </w:tabs>
      <w:spacing w:after="0" w:line="240" w:lineRule="auto"/>
      <w:ind w:left="587" w:hanging="360"/>
      <w:jc w:val="both"/>
    </w:pPr>
    <w:rPr>
      <w:rFonts w:ascii="Arial" w:eastAsia="Times New Roman" w:hAnsi="Arial" w:cs="Arial"/>
      <w:sz w:val="24"/>
      <w:szCs w:val="20"/>
      <w:lang w:val="el-GR" w:eastAsia="el-GR"/>
    </w:rPr>
  </w:style>
  <w:style w:type="paragraph" w:styleId="BlockText">
    <w:name w:val="Block Text"/>
    <w:basedOn w:val="Normal"/>
    <w:uiPriority w:val="99"/>
    <w:semiHidden/>
    <w:rsid w:val="00E051DC"/>
    <w:pPr>
      <w:ind w:left="-142" w:right="-144"/>
      <w:jc w:val="center"/>
    </w:pPr>
    <w:rPr>
      <w:b/>
      <w:sz w:val="30"/>
      <w:lang w:val="en-US" w:eastAsia="el-GR"/>
    </w:rPr>
  </w:style>
  <w:style w:type="paragraph" w:customStyle="1" w:styleId="ListNumber1">
    <w:name w:val="List Number 1"/>
    <w:basedOn w:val="Normal"/>
    <w:uiPriority w:val="99"/>
    <w:semiHidden/>
    <w:rsid w:val="00E051DC"/>
    <w:pPr>
      <w:widowControl w:val="0"/>
      <w:spacing w:before="60"/>
      <w:ind w:left="720" w:hanging="360"/>
    </w:pPr>
    <w:rPr>
      <w:color w:val="000000"/>
      <w:lang w:val="en-US"/>
    </w:rPr>
  </w:style>
  <w:style w:type="paragraph" w:customStyle="1" w:styleId="bodynumberingCharCharCharChar">
    <w:name w:val="body numbering Char Char Char Char"/>
    <w:autoRedefine/>
    <w:uiPriority w:val="99"/>
    <w:semiHidden/>
    <w:rsid w:val="00E051DC"/>
    <w:pPr>
      <w:spacing w:after="0" w:line="240" w:lineRule="auto"/>
      <w:jc w:val="both"/>
    </w:pPr>
    <w:rPr>
      <w:rFonts w:ascii="Tahoma" w:eastAsia="Times New Roman" w:hAnsi="Tahoma" w:cs="Times New Roman"/>
      <w:szCs w:val="24"/>
      <w:lang w:val="el-GR" w:eastAsia="el-GR"/>
    </w:rPr>
  </w:style>
  <w:style w:type="character" w:customStyle="1" w:styleId="bodynumberingCharCharCharCharChar">
    <w:name w:val="body numbering Char Char Char Char Char"/>
    <w:uiPriority w:val="99"/>
    <w:semiHidden/>
    <w:rsid w:val="00E051DC"/>
    <w:rPr>
      <w:rFonts w:ascii="Tahoma" w:hAnsi="Tahoma"/>
      <w:sz w:val="24"/>
      <w:lang w:val="el-GR" w:eastAsia="el-GR"/>
    </w:rPr>
  </w:style>
  <w:style w:type="paragraph" w:customStyle="1" w:styleId="StyleJustified">
    <w:name w:val="Style Justified"/>
    <w:basedOn w:val="Normal"/>
    <w:uiPriority w:val="99"/>
    <w:semiHidden/>
    <w:rsid w:val="00E051DC"/>
  </w:style>
  <w:style w:type="paragraph" w:customStyle="1" w:styleId="StylebodynumberingCharTimesNewW112ptStrikethrough">
    <w:name w:val="Style body numbering Char + Times New (W1) 12 pt Strikethrough"/>
    <w:basedOn w:val="bodynumberingCharCharCharChar"/>
    <w:uiPriority w:val="99"/>
    <w:semiHidden/>
    <w:rsid w:val="00E051DC"/>
    <w:rPr>
      <w:rFonts w:ascii="Times New (W1)" w:hAnsi="Times New (W1)"/>
      <w:strike/>
      <w:sz w:val="24"/>
    </w:rPr>
  </w:style>
  <w:style w:type="paragraph" w:customStyle="1" w:styleId="a4">
    <w:name w:val="Âáóéêü"/>
    <w:uiPriority w:val="99"/>
    <w:semiHidden/>
    <w:rsid w:val="00E051DC"/>
    <w:pPr>
      <w:tabs>
        <w:tab w:val="left" w:pos="-720"/>
        <w:tab w:val="left" w:pos="0"/>
      </w:tabs>
      <w:suppressAutoHyphens/>
      <w:spacing w:after="0" w:line="240" w:lineRule="auto"/>
      <w:ind w:left="720" w:hanging="720"/>
      <w:jc w:val="both"/>
    </w:pPr>
    <w:rPr>
      <w:rFonts w:ascii="Roman" w:eastAsia="Times New Roman" w:hAnsi="Roman" w:cs="Times New Roman"/>
      <w:spacing w:val="-2"/>
      <w:sz w:val="24"/>
      <w:szCs w:val="20"/>
    </w:rPr>
  </w:style>
  <w:style w:type="paragraph" w:customStyle="1" w:styleId="Version10">
    <w:name w:val="Version 1.0"/>
    <w:basedOn w:val="Normal"/>
    <w:uiPriority w:val="99"/>
    <w:semiHidden/>
    <w:rsid w:val="00E051DC"/>
    <w:pPr>
      <w:tabs>
        <w:tab w:val="left" w:pos="357"/>
      </w:tabs>
      <w:overflowPunct w:val="0"/>
      <w:autoSpaceDE w:val="0"/>
      <w:autoSpaceDN w:val="0"/>
      <w:adjustRightInd w:val="0"/>
      <w:spacing w:line="360" w:lineRule="auto"/>
      <w:ind w:left="357" w:hanging="357"/>
      <w:textAlignment w:val="baseline"/>
    </w:pPr>
    <w:rPr>
      <w:rFonts w:ascii="Arial" w:hAnsi="Arial"/>
      <w:sz w:val="20"/>
      <w:lang w:eastAsia="el-GR"/>
    </w:rPr>
  </w:style>
  <w:style w:type="character" w:customStyle="1" w:styleId="bodyCharCharCharCharCharChar1">
    <w:name w:val="body Char Char Char Char Char Char1"/>
    <w:uiPriority w:val="99"/>
    <w:semiHidden/>
    <w:rsid w:val="00E051DC"/>
    <w:rPr>
      <w:rFonts w:ascii="Tahoma" w:hAnsi="Tahoma"/>
      <w:sz w:val="22"/>
      <w:lang w:val="el-GR"/>
    </w:rPr>
  </w:style>
  <w:style w:type="character" w:customStyle="1" w:styleId="bodyCharCharCharCharCharCharChar">
    <w:name w:val="body Char Char Char Char Char Char Char"/>
    <w:uiPriority w:val="99"/>
    <w:semiHidden/>
    <w:rsid w:val="00E051DC"/>
    <w:rPr>
      <w:sz w:val="24"/>
      <w:lang w:val="el-GR" w:eastAsia="el-GR"/>
    </w:rPr>
  </w:style>
  <w:style w:type="paragraph" w:customStyle="1" w:styleId="StyleTahoma10ptJustifiedBefore6pt">
    <w:name w:val="Style Tahoma 10 pt Justified Before:  6 pt"/>
    <w:basedOn w:val="a3"/>
    <w:uiPriority w:val="99"/>
    <w:semiHidden/>
    <w:rsid w:val="00E051DC"/>
    <w:pPr>
      <w:spacing w:before="120"/>
    </w:pPr>
  </w:style>
  <w:style w:type="paragraph" w:customStyle="1" w:styleId="StyleTahoma10ptJustifiedLeft063cm">
    <w:name w:val="Style Tahoma 10 pt Justified Left:  063 cm"/>
    <w:basedOn w:val="a3"/>
    <w:uiPriority w:val="99"/>
    <w:semiHidden/>
    <w:rsid w:val="00E051DC"/>
    <w:pPr>
      <w:ind w:left="357"/>
    </w:pPr>
  </w:style>
  <w:style w:type="paragraph" w:customStyle="1" w:styleId="StyleTahoma10ptJustifiedBefore6pt1">
    <w:name w:val="Style Tahoma 10 pt Justified Before:  6 pt1"/>
    <w:basedOn w:val="a3"/>
    <w:uiPriority w:val="99"/>
    <w:semiHidden/>
    <w:rsid w:val="00E051DC"/>
    <w:pPr>
      <w:spacing w:before="120"/>
    </w:pPr>
  </w:style>
  <w:style w:type="paragraph" w:customStyle="1" w:styleId="StyleTahoma10ptJustifiedBefore6pt2">
    <w:name w:val="Style Tahoma 10 pt Justified Before:  6 pt2"/>
    <w:basedOn w:val="a3"/>
    <w:uiPriority w:val="99"/>
    <w:semiHidden/>
    <w:rsid w:val="00E051DC"/>
    <w:pPr>
      <w:spacing w:before="120"/>
    </w:pPr>
  </w:style>
  <w:style w:type="paragraph" w:customStyle="1" w:styleId="StyleTahoma10ptChar">
    <w:name w:val="Style Tahoma 10 pt Char"/>
    <w:basedOn w:val="Normal"/>
    <w:uiPriority w:val="99"/>
    <w:semiHidden/>
    <w:rsid w:val="00E051DC"/>
    <w:pPr>
      <w:spacing w:line="360" w:lineRule="auto"/>
    </w:pPr>
    <w:rPr>
      <w:rFonts w:cs="Tahoma"/>
      <w:sz w:val="20"/>
    </w:rPr>
  </w:style>
  <w:style w:type="character" w:customStyle="1" w:styleId="StyleTahoma10ptCharChar">
    <w:name w:val="Style Tahoma 10 pt Char Char"/>
    <w:uiPriority w:val="99"/>
    <w:semiHidden/>
    <w:rsid w:val="00E051DC"/>
    <w:rPr>
      <w:rFonts w:ascii="Tahoma" w:hAnsi="Tahoma"/>
      <w:sz w:val="24"/>
      <w:lang w:val="el-GR" w:eastAsia="en-US"/>
    </w:rPr>
  </w:style>
  <w:style w:type="paragraph" w:customStyle="1" w:styleId="2">
    <w:name w:val="_Επικεφ.2"/>
    <w:basedOn w:val="Heading2"/>
    <w:autoRedefine/>
    <w:uiPriority w:val="99"/>
    <w:semiHidden/>
    <w:rsid w:val="00E051DC"/>
    <w:pPr>
      <w:keepNext w:val="0"/>
      <w:numPr>
        <w:numId w:val="0"/>
      </w:numPr>
      <w:tabs>
        <w:tab w:val="num" w:pos="0"/>
        <w:tab w:val="left" w:pos="851"/>
      </w:tabs>
      <w:overflowPunct w:val="0"/>
      <w:autoSpaceDE w:val="0"/>
      <w:autoSpaceDN w:val="0"/>
      <w:adjustRightInd w:val="0"/>
      <w:spacing w:before="180" w:after="60"/>
      <w:textAlignment w:val="baseline"/>
    </w:pPr>
    <w:rPr>
      <w:sz w:val="20"/>
      <w:lang w:eastAsia="el-GR"/>
    </w:rPr>
  </w:style>
  <w:style w:type="paragraph" w:customStyle="1" w:styleId="30">
    <w:name w:val="_Επικεφ.3"/>
    <w:basedOn w:val="Heading3"/>
    <w:autoRedefine/>
    <w:uiPriority w:val="99"/>
    <w:semiHidden/>
    <w:rsid w:val="00E051DC"/>
    <w:pPr>
      <w:keepNext w:val="0"/>
      <w:numPr>
        <w:ilvl w:val="0"/>
        <w:numId w:val="0"/>
      </w:numPr>
      <w:tabs>
        <w:tab w:val="left" w:pos="851"/>
      </w:tabs>
      <w:overflowPunct w:val="0"/>
      <w:autoSpaceDE w:val="0"/>
      <w:autoSpaceDN w:val="0"/>
      <w:adjustRightInd w:val="0"/>
      <w:spacing w:before="120"/>
      <w:textAlignment w:val="baseline"/>
    </w:pPr>
    <w:rPr>
      <w:lang w:eastAsia="el-GR"/>
    </w:rPr>
  </w:style>
  <w:style w:type="paragraph" w:customStyle="1" w:styleId="10">
    <w:name w:val="_Επικεφ.1"/>
    <w:basedOn w:val="Heading1"/>
    <w:autoRedefine/>
    <w:uiPriority w:val="99"/>
    <w:semiHidden/>
    <w:rsid w:val="00E051DC"/>
    <w:pPr>
      <w:keepNext w:val="0"/>
      <w:tabs>
        <w:tab w:val="clear" w:pos="926"/>
        <w:tab w:val="left" w:pos="851"/>
        <w:tab w:val="left" w:pos="1134"/>
      </w:tabs>
      <w:overflowPunct w:val="0"/>
      <w:autoSpaceDE w:val="0"/>
      <w:autoSpaceDN w:val="0"/>
      <w:adjustRightInd w:val="0"/>
      <w:spacing w:after="60"/>
      <w:ind w:left="0" w:firstLine="0"/>
      <w:jc w:val="center"/>
      <w:textAlignment w:val="baseline"/>
    </w:pPr>
    <w:rPr>
      <w:rFonts w:ascii="Arial (W1)" w:hAnsi="Arial (W1)"/>
      <w:color w:val="000000"/>
      <w:sz w:val="30"/>
      <w:lang w:eastAsia="el-GR"/>
    </w:rPr>
  </w:style>
  <w:style w:type="paragraph" w:customStyle="1" w:styleId="a5">
    <w:name w:val="_Τίτλος"/>
    <w:basedOn w:val="10"/>
    <w:autoRedefine/>
    <w:uiPriority w:val="99"/>
    <w:semiHidden/>
    <w:rsid w:val="00E051DC"/>
    <w:rPr>
      <w:sz w:val="32"/>
    </w:rPr>
  </w:style>
  <w:style w:type="paragraph" w:customStyle="1" w:styleId="a6">
    <w:name w:val="_Βασικό Πιν."/>
    <w:basedOn w:val="a3"/>
    <w:uiPriority w:val="99"/>
    <w:semiHidden/>
    <w:rsid w:val="00E051DC"/>
    <w:pPr>
      <w:ind w:left="33" w:firstLine="284"/>
    </w:pPr>
    <w:rPr>
      <w:rFonts w:ascii="Arial" w:hAnsi="Arial"/>
      <w:bCs/>
      <w:sz w:val="24"/>
    </w:rPr>
  </w:style>
  <w:style w:type="paragraph" w:customStyle="1" w:styleId="NumCharCharCharCharCharCharCharCharChar">
    <w:name w:val="_Num# Char Char Char Char Char Char Char Char Char"/>
    <w:next w:val="Bullets"/>
    <w:link w:val="NumCharCharCharCharCharCharCharCharCharChar"/>
    <w:uiPriority w:val="99"/>
    <w:semiHidden/>
    <w:rsid w:val="00E051DC"/>
    <w:pPr>
      <w:widowControl w:val="0"/>
      <w:tabs>
        <w:tab w:val="num" w:pos="473"/>
        <w:tab w:val="num" w:pos="643"/>
      </w:tabs>
      <w:spacing w:after="0" w:line="240" w:lineRule="auto"/>
      <w:ind w:left="473" w:hanging="360"/>
      <w:jc w:val="both"/>
    </w:pPr>
    <w:rPr>
      <w:rFonts w:ascii="Tahoma" w:eastAsia="Times New Roman" w:hAnsi="Tahoma" w:cs="Times New Roman"/>
      <w:lang w:val="en-GB" w:eastAsia="en-GB"/>
    </w:rPr>
  </w:style>
  <w:style w:type="paragraph" w:customStyle="1" w:styleId="Bullets">
    <w:name w:val="_Bullets#"/>
    <w:basedOn w:val="Normal"/>
    <w:autoRedefine/>
    <w:uiPriority w:val="99"/>
    <w:semiHidden/>
    <w:rsid w:val="00E051DC"/>
    <w:pPr>
      <w:overflowPunct w:val="0"/>
      <w:autoSpaceDE w:val="0"/>
      <w:autoSpaceDN w:val="0"/>
      <w:adjustRightInd w:val="0"/>
      <w:spacing w:before="60"/>
      <w:ind w:left="643" w:hanging="283"/>
      <w:textAlignment w:val="baseline"/>
    </w:pPr>
    <w:rPr>
      <w:rFonts w:cs="Tahoma"/>
      <w:b/>
      <w:lang w:eastAsia="el-GR"/>
    </w:rPr>
  </w:style>
  <w:style w:type="paragraph" w:customStyle="1" w:styleId="NumList">
    <w:name w:val="_Num_List"/>
    <w:autoRedefine/>
    <w:uiPriority w:val="99"/>
    <w:semiHidden/>
    <w:rsid w:val="00E051DC"/>
    <w:pPr>
      <w:tabs>
        <w:tab w:val="left" w:pos="1418"/>
      </w:tabs>
      <w:spacing w:after="0" w:line="240" w:lineRule="auto"/>
      <w:ind w:left="454" w:hanging="454"/>
    </w:pPr>
    <w:rPr>
      <w:rFonts w:ascii="Times New Roman" w:eastAsia="Times New Roman" w:hAnsi="Times New Roman" w:cs="Times New Roman"/>
      <w:color w:val="000000"/>
      <w:sz w:val="20"/>
      <w:szCs w:val="20"/>
      <w:lang w:val="el-GR" w:eastAsia="el-GR"/>
    </w:rPr>
  </w:style>
  <w:style w:type="paragraph" w:customStyle="1" w:styleId="a7">
    <w:name w:val="_ΝΑΙ"/>
    <w:basedOn w:val="Bullets"/>
    <w:autoRedefine/>
    <w:uiPriority w:val="99"/>
    <w:semiHidden/>
    <w:rsid w:val="00E051DC"/>
    <w:pPr>
      <w:framePr w:hSpace="180" w:wrap="around" w:vAnchor="text" w:hAnchor="text" w:y="1"/>
      <w:overflowPunct/>
      <w:autoSpaceDE/>
      <w:autoSpaceDN/>
      <w:adjustRightInd/>
      <w:spacing w:before="0" w:line="360" w:lineRule="auto"/>
      <w:ind w:left="0" w:firstLine="0"/>
      <w:suppressOverlap/>
      <w:jc w:val="center"/>
      <w:textAlignment w:val="auto"/>
    </w:pPr>
    <w:rPr>
      <w:rFonts w:ascii="Times New Roman" w:eastAsia="Arial Unicode MS" w:hAnsi="Times New Roman" w:cs="Times New Roman"/>
      <w:sz w:val="24"/>
      <w:lang w:eastAsia="en-US"/>
    </w:rPr>
  </w:style>
  <w:style w:type="paragraph" w:customStyle="1" w:styleId="StyleBodyTextbULLETINGNotBoldCharCharCharChar">
    <w:name w:val="Style Body Text bULLETING + Not Bold Char Char Char Char"/>
    <w:basedOn w:val="Normal"/>
    <w:autoRedefine/>
    <w:uiPriority w:val="99"/>
    <w:semiHidden/>
    <w:rsid w:val="00E051DC"/>
    <w:pPr>
      <w:tabs>
        <w:tab w:val="num" w:pos="360"/>
      </w:tabs>
      <w:spacing w:line="360" w:lineRule="auto"/>
    </w:pPr>
    <w:rPr>
      <w:rFonts w:cs="Arial"/>
      <w:b/>
      <w:bCs/>
      <w:lang w:eastAsia="el-GR"/>
    </w:rPr>
  </w:style>
  <w:style w:type="character" w:customStyle="1" w:styleId="StyleBodyTextbULLETINGNotBoldCharCharCharCharChar">
    <w:name w:val="Style Body Text bULLETING + Not Bold Char Char Char Char Char"/>
    <w:uiPriority w:val="99"/>
    <w:semiHidden/>
    <w:rsid w:val="00E051DC"/>
    <w:rPr>
      <w:rFonts w:ascii="Tahoma" w:hAnsi="Tahoma"/>
      <w:b/>
      <w:sz w:val="24"/>
      <w:lang w:val="el-GR" w:eastAsia="el-GR"/>
    </w:rPr>
  </w:style>
  <w:style w:type="paragraph" w:customStyle="1" w:styleId="NumList0">
    <w:name w:val="_NumList"/>
    <w:autoRedefine/>
    <w:uiPriority w:val="99"/>
    <w:semiHidden/>
    <w:rsid w:val="00E051DC"/>
    <w:pPr>
      <w:spacing w:after="0" w:line="360" w:lineRule="auto"/>
      <w:jc w:val="right"/>
    </w:pPr>
    <w:rPr>
      <w:rFonts w:ascii="Arial" w:eastAsia="Times New Roman" w:hAnsi="Arial" w:cs="Arial"/>
      <w:sz w:val="20"/>
      <w:szCs w:val="20"/>
      <w:lang w:val="el-GR"/>
    </w:rPr>
  </w:style>
  <w:style w:type="paragraph" w:customStyle="1" w:styleId="StyleHeading1">
    <w:name w:val="Style Heading 1"/>
    <w:aliases w:val="H1 + Left:  0 cm First line:  0 cm Before:  12 pt..."/>
    <w:basedOn w:val="Heading1"/>
    <w:uiPriority w:val="99"/>
    <w:semiHidden/>
    <w:rsid w:val="00E051DC"/>
    <w:pPr>
      <w:tabs>
        <w:tab w:val="clear" w:pos="926"/>
        <w:tab w:val="num" w:pos="0"/>
      </w:tabs>
      <w:spacing w:after="60"/>
      <w:ind w:left="0" w:firstLine="0"/>
    </w:pPr>
    <w:rPr>
      <w:bCs/>
    </w:rPr>
  </w:style>
  <w:style w:type="paragraph" w:customStyle="1" w:styleId="StyleHeading2Tahoma10ptJustifiedBefore30ptAfter">
    <w:name w:val="Style Heading 2 + Tahoma 10 pt Justified Before:  30 pt After: ..."/>
    <w:basedOn w:val="Heading2"/>
    <w:uiPriority w:val="99"/>
    <w:semiHidden/>
    <w:rsid w:val="00E051DC"/>
    <w:pPr>
      <w:numPr>
        <w:ilvl w:val="0"/>
        <w:numId w:val="0"/>
      </w:numPr>
      <w:tabs>
        <w:tab w:val="num" w:pos="1080"/>
      </w:tabs>
      <w:spacing w:before="120"/>
      <w:ind w:left="565" w:hanging="565"/>
    </w:pPr>
    <w:rPr>
      <w:bCs/>
      <w:sz w:val="20"/>
    </w:rPr>
  </w:style>
  <w:style w:type="paragraph" w:customStyle="1" w:styleId="StyleHeading2Left03cmFirstline0cm">
    <w:name w:val="Style Heading 2 + Left:  03 cm First line:  0 cm"/>
    <w:basedOn w:val="Heading2"/>
    <w:uiPriority w:val="99"/>
    <w:semiHidden/>
    <w:rsid w:val="00E051DC"/>
    <w:pPr>
      <w:numPr>
        <w:ilvl w:val="0"/>
        <w:numId w:val="0"/>
      </w:numPr>
      <w:tabs>
        <w:tab w:val="num" w:pos="1080"/>
      </w:tabs>
      <w:ind w:left="170"/>
    </w:pPr>
    <w:rPr>
      <w:bCs/>
    </w:rPr>
  </w:style>
  <w:style w:type="paragraph" w:customStyle="1" w:styleId="StyleHeading2Tahoma10ptJustifiedLeft0cmFirstline">
    <w:name w:val="Style Heading 2 + Tahoma 10 pt Justified Left:  0 cm First line..."/>
    <w:basedOn w:val="Heading2"/>
    <w:uiPriority w:val="99"/>
    <w:semiHidden/>
    <w:rsid w:val="00E051DC"/>
    <w:pPr>
      <w:numPr>
        <w:ilvl w:val="0"/>
        <w:numId w:val="0"/>
      </w:numPr>
      <w:tabs>
        <w:tab w:val="num" w:pos="1080"/>
      </w:tabs>
      <w:ind w:left="565" w:hanging="565"/>
    </w:pPr>
    <w:rPr>
      <w:bCs/>
    </w:rPr>
  </w:style>
  <w:style w:type="paragraph" w:customStyle="1" w:styleId="StyleStyleHeading2Tahoma10ptJustifiedLeft0cmFirstli">
    <w:name w:val="Style Style Heading 2 + Tahoma 10 pt Justified Left:  0 cm First li..."/>
    <w:basedOn w:val="StyleHeading2Tahoma10ptJustifiedLeft0cmFirstline"/>
    <w:uiPriority w:val="99"/>
    <w:semiHidden/>
    <w:rsid w:val="00E051DC"/>
  </w:style>
  <w:style w:type="paragraph" w:customStyle="1" w:styleId="bodynumberingCharChar">
    <w:name w:val="body numbering Char Char"/>
    <w:autoRedefine/>
    <w:uiPriority w:val="99"/>
    <w:semiHidden/>
    <w:rsid w:val="00E051DC"/>
    <w:pPr>
      <w:spacing w:after="0" w:line="240" w:lineRule="auto"/>
      <w:jc w:val="both"/>
    </w:pPr>
    <w:rPr>
      <w:rFonts w:ascii="Tahoma" w:eastAsia="Times New Roman" w:hAnsi="Tahoma" w:cs="Times New Roman"/>
      <w:szCs w:val="24"/>
      <w:lang w:val="el-GR" w:eastAsia="el-GR"/>
    </w:rPr>
  </w:style>
  <w:style w:type="paragraph" w:customStyle="1" w:styleId="xl22">
    <w:name w:val="xl22"/>
    <w:basedOn w:val="Normal"/>
    <w:uiPriority w:val="99"/>
    <w:semiHidden/>
    <w:rsid w:val="00E051DC"/>
    <w:pPr>
      <w:pBdr>
        <w:left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3">
    <w:name w:val="xl23"/>
    <w:basedOn w:val="Normal"/>
    <w:uiPriority w:val="99"/>
    <w:semiHidden/>
    <w:rsid w:val="00E051DC"/>
    <w:pPr>
      <w:pBdr>
        <w:left w:val="single" w:sz="4" w:space="0" w:color="auto"/>
        <w:bottom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4">
    <w:name w:val="xl24"/>
    <w:basedOn w:val="Normal"/>
    <w:uiPriority w:val="99"/>
    <w:semiHidden/>
    <w:rsid w:val="00E051DC"/>
    <w:pP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5">
    <w:name w:val="xl25"/>
    <w:basedOn w:val="Normal"/>
    <w:uiPriority w:val="99"/>
    <w:semiHidden/>
    <w:rsid w:val="00E051DC"/>
    <w:pPr>
      <w:pBdr>
        <w:top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6">
    <w:name w:val="xl26"/>
    <w:basedOn w:val="Normal"/>
    <w:uiPriority w:val="99"/>
    <w:semiHidden/>
    <w:rsid w:val="00E051DC"/>
    <w:pPr>
      <w:pBdr>
        <w:top w:val="single" w:sz="4" w:space="0" w:color="auto"/>
        <w:right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7">
    <w:name w:val="xl27"/>
    <w:basedOn w:val="Normal"/>
    <w:uiPriority w:val="99"/>
    <w:semiHidden/>
    <w:rsid w:val="00E051DC"/>
    <w:pPr>
      <w:pBdr>
        <w:right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8">
    <w:name w:val="xl28"/>
    <w:basedOn w:val="Normal"/>
    <w:uiPriority w:val="99"/>
    <w:semiHidden/>
    <w:rsid w:val="00E051DC"/>
    <w:pPr>
      <w:pBdr>
        <w:bottom w:val="single" w:sz="4" w:space="0" w:color="auto"/>
      </w:pBdr>
      <w:shd w:val="clear" w:color="auto" w:fill="FF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29">
    <w:name w:val="xl29"/>
    <w:basedOn w:val="Normal"/>
    <w:uiPriority w:val="99"/>
    <w:semiHidden/>
    <w:rsid w:val="00E051DC"/>
    <w:pPr>
      <w:pBdr>
        <w:top w:val="single" w:sz="4" w:space="0" w:color="auto"/>
        <w:left w:val="single" w:sz="4" w:space="0" w:color="auto"/>
      </w:pBdr>
      <w:shd w:val="clear" w:color="auto" w:fill="00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30">
    <w:name w:val="xl30"/>
    <w:basedOn w:val="Normal"/>
    <w:uiPriority w:val="99"/>
    <w:semiHidden/>
    <w:rsid w:val="00E051DC"/>
    <w:pPr>
      <w:pBdr>
        <w:left w:val="single" w:sz="4" w:space="0" w:color="auto"/>
        <w:bottom w:val="single" w:sz="8" w:space="0" w:color="auto"/>
      </w:pBdr>
      <w:shd w:val="clear" w:color="auto" w:fill="00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31">
    <w:name w:val="xl31"/>
    <w:basedOn w:val="Normal"/>
    <w:uiPriority w:val="99"/>
    <w:semiHidden/>
    <w:rsid w:val="00E051DC"/>
    <w:pPr>
      <w:pBdr>
        <w:top w:val="single" w:sz="4" w:space="0" w:color="auto"/>
        <w:bottom w:val="single" w:sz="8" w:space="0" w:color="auto"/>
      </w:pBdr>
      <w:shd w:val="clear" w:color="auto" w:fill="00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32">
    <w:name w:val="xl32"/>
    <w:basedOn w:val="Normal"/>
    <w:uiPriority w:val="99"/>
    <w:semiHidden/>
    <w:rsid w:val="00E051DC"/>
    <w:pPr>
      <w:pBdr>
        <w:top w:val="single" w:sz="4" w:space="0" w:color="auto"/>
        <w:bottom w:val="single" w:sz="8" w:space="0" w:color="auto"/>
        <w:right w:val="single" w:sz="4" w:space="0" w:color="auto"/>
      </w:pBdr>
      <w:shd w:val="clear" w:color="auto" w:fill="00FF00"/>
      <w:spacing w:before="100" w:beforeAutospacing="1" w:after="100" w:afterAutospacing="1"/>
      <w:jc w:val="left"/>
    </w:pPr>
    <w:rPr>
      <w:rFonts w:ascii="Arial Unicode MS" w:eastAsia="Arial Unicode MS" w:hAnsi="Arial Unicode MS" w:cs="Arial Unicode MS"/>
      <w:sz w:val="24"/>
      <w:lang w:val="en-GB"/>
    </w:rPr>
  </w:style>
  <w:style w:type="paragraph" w:customStyle="1" w:styleId="xl33">
    <w:name w:val="xl33"/>
    <w:basedOn w:val="Normal"/>
    <w:uiPriority w:val="99"/>
    <w:semiHidden/>
    <w:rsid w:val="00E051DC"/>
    <w:pPr>
      <w:pBdr>
        <w:top w:val="single" w:sz="8" w:space="0" w:color="auto"/>
        <w:lef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4">
    <w:name w:val="xl34"/>
    <w:basedOn w:val="Normal"/>
    <w:uiPriority w:val="99"/>
    <w:semiHidden/>
    <w:rsid w:val="00E051DC"/>
    <w:pPr>
      <w:pBdr>
        <w:top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5">
    <w:name w:val="xl35"/>
    <w:basedOn w:val="Normal"/>
    <w:uiPriority w:val="99"/>
    <w:semiHidden/>
    <w:rsid w:val="00E051DC"/>
    <w:pPr>
      <w:pBdr>
        <w:top w:val="single" w:sz="8" w:space="0" w:color="auto"/>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6">
    <w:name w:val="xl36"/>
    <w:basedOn w:val="Normal"/>
    <w:uiPriority w:val="99"/>
    <w:semiHidden/>
    <w:rsid w:val="00E051DC"/>
    <w:pPr>
      <w:pBdr>
        <w:lef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7">
    <w:name w:val="xl37"/>
    <w:basedOn w:val="Normal"/>
    <w:uiPriority w:val="99"/>
    <w:semiHidden/>
    <w:rsid w:val="00E051DC"/>
    <w:pPr>
      <w:spacing w:before="100" w:beforeAutospacing="1" w:after="100" w:afterAutospacing="1"/>
      <w:jc w:val="left"/>
    </w:pPr>
    <w:rPr>
      <w:rFonts w:ascii="Arial" w:eastAsia="Arial Unicode MS" w:hAnsi="Arial" w:cs="Arial Unicode MS"/>
      <w:b/>
      <w:bCs/>
      <w:sz w:val="24"/>
      <w:lang w:val="en-GB"/>
    </w:rPr>
  </w:style>
  <w:style w:type="paragraph" w:customStyle="1" w:styleId="xl38">
    <w:name w:val="xl38"/>
    <w:basedOn w:val="Normal"/>
    <w:uiPriority w:val="99"/>
    <w:semiHidden/>
    <w:rsid w:val="00E051DC"/>
    <w:pPr>
      <w:pBdr>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9">
    <w:name w:val="xl39"/>
    <w:basedOn w:val="Normal"/>
    <w:uiPriority w:val="99"/>
    <w:semiHidden/>
    <w:rsid w:val="00E051DC"/>
    <w:pPr>
      <w:spacing w:before="100" w:beforeAutospacing="1" w:after="100" w:afterAutospacing="1"/>
      <w:jc w:val="center"/>
    </w:pPr>
    <w:rPr>
      <w:rFonts w:ascii="Arial" w:eastAsia="Arial Unicode MS" w:hAnsi="Arial" w:cs="Arial Unicode MS"/>
      <w:b/>
      <w:bCs/>
      <w:sz w:val="24"/>
      <w:lang w:val="en-GB"/>
    </w:rPr>
  </w:style>
  <w:style w:type="paragraph" w:customStyle="1" w:styleId="xl40">
    <w:name w:val="xl40"/>
    <w:basedOn w:val="Normal"/>
    <w:uiPriority w:val="99"/>
    <w:semiHidden/>
    <w:rsid w:val="00E051DC"/>
    <w:pPr>
      <w:spacing w:before="100" w:beforeAutospacing="1" w:after="100" w:afterAutospacing="1"/>
      <w:jc w:val="center"/>
    </w:pPr>
    <w:rPr>
      <w:rFonts w:ascii="Arial Unicode MS" w:eastAsia="Arial Unicode MS" w:hAnsi="Arial Unicode MS" w:cs="Arial Unicode MS"/>
      <w:sz w:val="24"/>
      <w:lang w:val="en-GB"/>
    </w:rPr>
  </w:style>
  <w:style w:type="paragraph" w:customStyle="1" w:styleId="xl41">
    <w:name w:val="xl41"/>
    <w:basedOn w:val="Normal"/>
    <w:uiPriority w:val="99"/>
    <w:semiHidden/>
    <w:rsid w:val="00E051DC"/>
    <w:pPr>
      <w:pBdr>
        <w:left w:val="single" w:sz="8" w:space="0" w:color="auto"/>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2">
    <w:name w:val="xl42"/>
    <w:basedOn w:val="Normal"/>
    <w:uiPriority w:val="99"/>
    <w:semiHidden/>
    <w:rsid w:val="00E051DC"/>
    <w:pPr>
      <w:pBdr>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3">
    <w:name w:val="xl43"/>
    <w:basedOn w:val="Normal"/>
    <w:uiPriority w:val="99"/>
    <w:semiHidden/>
    <w:rsid w:val="00E051DC"/>
    <w:pPr>
      <w:pBdr>
        <w:bottom w:val="single" w:sz="8" w:space="0" w:color="auto"/>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4">
    <w:name w:val="xl44"/>
    <w:basedOn w:val="Normal"/>
    <w:uiPriority w:val="99"/>
    <w:semiHidden/>
    <w:rsid w:val="00E051DC"/>
    <w:pPr>
      <w:pBdr>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5">
    <w:name w:val="xl45"/>
    <w:basedOn w:val="Normal"/>
    <w:uiPriority w:val="99"/>
    <w:semiHidden/>
    <w:rsid w:val="00E051DC"/>
    <w:pPr>
      <w:pBdr>
        <w:bottom w:val="single" w:sz="8" w:space="0" w:color="auto"/>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6">
    <w:name w:val="xl46"/>
    <w:basedOn w:val="Normal"/>
    <w:uiPriority w:val="99"/>
    <w:semiHidden/>
    <w:rsid w:val="00E051DC"/>
    <w:pPr>
      <w:spacing w:before="100" w:beforeAutospacing="1" w:after="100" w:afterAutospacing="1"/>
      <w:jc w:val="center"/>
    </w:pPr>
    <w:rPr>
      <w:rFonts w:ascii="Arial" w:eastAsia="Arial Unicode MS" w:hAnsi="Arial" w:cs="Arial Unicode MS"/>
      <w:b/>
      <w:bCs/>
      <w:sz w:val="24"/>
      <w:lang w:val="en-GB"/>
    </w:rPr>
  </w:style>
  <w:style w:type="paragraph" w:customStyle="1" w:styleId="xl47">
    <w:name w:val="xl47"/>
    <w:basedOn w:val="Normal"/>
    <w:uiPriority w:val="99"/>
    <w:semiHidden/>
    <w:rsid w:val="00E051DC"/>
    <w:pPr>
      <w:spacing w:before="100" w:beforeAutospacing="1" w:after="100" w:afterAutospacing="1"/>
      <w:jc w:val="center"/>
    </w:pPr>
    <w:rPr>
      <w:rFonts w:ascii="Arial Unicode MS" w:eastAsia="Arial Unicode MS" w:hAnsi="Arial Unicode MS" w:cs="Arial Unicode MS"/>
      <w:sz w:val="24"/>
      <w:lang w:val="en-GB"/>
    </w:rPr>
  </w:style>
  <w:style w:type="paragraph" w:customStyle="1" w:styleId="xl48">
    <w:name w:val="xl48"/>
    <w:basedOn w:val="Normal"/>
    <w:uiPriority w:val="99"/>
    <w:semiHidden/>
    <w:rsid w:val="00E051DC"/>
    <w:pPr>
      <w:pBdr>
        <w:left w:val="single" w:sz="8" w:space="0" w:color="auto"/>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9">
    <w:name w:val="xl49"/>
    <w:basedOn w:val="Normal"/>
    <w:uiPriority w:val="99"/>
    <w:semiHidden/>
    <w:rsid w:val="00E051DC"/>
    <w:pPr>
      <w:pBdr>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50">
    <w:name w:val="xl50"/>
    <w:basedOn w:val="Normal"/>
    <w:uiPriority w:val="99"/>
    <w:semiHidden/>
    <w:rsid w:val="00E051DC"/>
    <w:pPr>
      <w:pBdr>
        <w:bottom w:val="single" w:sz="8" w:space="0" w:color="auto"/>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a8">
    <w:name w:val="Απλό"/>
    <w:basedOn w:val="Normal"/>
    <w:uiPriority w:val="99"/>
    <w:semiHidden/>
    <w:rsid w:val="00E051DC"/>
    <w:pPr>
      <w:spacing w:line="240" w:lineRule="atLeast"/>
    </w:pPr>
    <w:rPr>
      <w:rFonts w:ascii="Times New Roman" w:hAnsi="Times New Roman"/>
      <w:sz w:val="24"/>
    </w:rPr>
  </w:style>
  <w:style w:type="paragraph" w:customStyle="1" w:styleId="SourceCode">
    <w:name w:val="Source Code"/>
    <w:basedOn w:val="Normal"/>
    <w:uiPriority w:val="99"/>
    <w:semiHidden/>
    <w:rsid w:val="00E051DC"/>
    <w:pPr>
      <w:jc w:val="left"/>
    </w:pPr>
    <w:rPr>
      <w:rFonts w:ascii="Courier New" w:hAnsi="Courier New"/>
      <w:b/>
    </w:rPr>
  </w:style>
  <w:style w:type="paragraph" w:styleId="ListBullet2">
    <w:name w:val="List Bullet 2"/>
    <w:basedOn w:val="Normal"/>
    <w:autoRedefine/>
    <w:rsid w:val="00E051DC"/>
    <w:pPr>
      <w:tabs>
        <w:tab w:val="num" w:pos="1083"/>
      </w:tabs>
      <w:spacing w:before="60"/>
      <w:ind w:left="1083" w:hanging="360"/>
    </w:pPr>
    <w:rPr>
      <w:rFonts w:cs="Tahoma"/>
      <w:lang w:val="en-GB"/>
    </w:rPr>
  </w:style>
  <w:style w:type="paragraph" w:customStyle="1" w:styleId="BodyTextKeep">
    <w:name w:val="Body Text Keep"/>
    <w:basedOn w:val="BodyText"/>
    <w:uiPriority w:val="99"/>
    <w:semiHidden/>
    <w:rsid w:val="00E051DC"/>
    <w:pPr>
      <w:keepNext/>
      <w:spacing w:after="240" w:line="240" w:lineRule="atLeast"/>
      <w:ind w:left="1080"/>
    </w:pPr>
    <w:rPr>
      <w:b/>
      <w:bCs/>
      <w:i/>
      <w:iCs/>
      <w:spacing w:val="-5"/>
      <w:sz w:val="20"/>
      <w:lang w:val="en-US"/>
    </w:rPr>
  </w:style>
  <w:style w:type="paragraph" w:customStyle="1" w:styleId="StyleTimesNewW112ptBefore0ptLinespacingsingle">
    <w:name w:val="Style Times New (W1) 12 pt Before:  0 pt Line spacing:  single"/>
    <w:basedOn w:val="Normal"/>
    <w:uiPriority w:val="99"/>
    <w:semiHidden/>
    <w:rsid w:val="00E051DC"/>
    <w:pPr>
      <w:shd w:val="clear" w:color="auto" w:fill="FFFFFF"/>
    </w:pPr>
    <w:rPr>
      <w:rFonts w:ascii="Times New (W1)" w:hAnsi="Times New (W1)"/>
      <w:sz w:val="24"/>
    </w:rPr>
  </w:style>
  <w:style w:type="paragraph" w:customStyle="1" w:styleId="bodyCharCharCharCharCharCharCharCharCharCharCharCharCharCharCharCharCharCharChar">
    <w:name w:val="body Char Char Char Char Char Char Char Char Char Char Char Char Char Char Char Char Char Char Char"/>
    <w:autoRedefine/>
    <w:uiPriority w:val="99"/>
    <w:semiHidden/>
    <w:rsid w:val="00E051DC"/>
    <w:pPr>
      <w:spacing w:before="60" w:after="60" w:line="240" w:lineRule="auto"/>
      <w:ind w:left="360" w:hanging="360"/>
      <w:jc w:val="both"/>
    </w:pPr>
    <w:rPr>
      <w:rFonts w:ascii="Tahoma" w:eastAsia="Times New Roman" w:hAnsi="Tahoma" w:cs="Tahoma"/>
      <w:sz w:val="24"/>
      <w:szCs w:val="24"/>
      <w:lang w:val="el-GR" w:eastAsia="el-GR"/>
    </w:rPr>
  </w:style>
  <w:style w:type="paragraph" w:customStyle="1" w:styleId="number">
    <w:name w:val="number"/>
    <w:basedOn w:val="Normal"/>
    <w:uiPriority w:val="99"/>
    <w:semiHidden/>
    <w:rsid w:val="00E051DC"/>
    <w:pPr>
      <w:tabs>
        <w:tab w:val="num" w:pos="720"/>
      </w:tabs>
      <w:overflowPunct w:val="0"/>
      <w:autoSpaceDE w:val="0"/>
      <w:autoSpaceDN w:val="0"/>
      <w:adjustRightInd w:val="0"/>
      <w:spacing w:before="120" w:line="312" w:lineRule="auto"/>
      <w:ind w:left="720" w:hanging="360"/>
      <w:textAlignment w:val="baseline"/>
    </w:pPr>
    <w:rPr>
      <w:rFonts w:ascii="Times New Roman" w:hAnsi="Times New Roman"/>
      <w:sz w:val="24"/>
    </w:rPr>
  </w:style>
  <w:style w:type="paragraph" w:customStyle="1" w:styleId="StyleTimesNewRoman12ptLinespacingsingle">
    <w:name w:val="Style Times New Roman 12 pt Line spacing:  single"/>
    <w:basedOn w:val="Normal"/>
    <w:uiPriority w:val="99"/>
    <w:semiHidden/>
    <w:rsid w:val="00E051DC"/>
  </w:style>
  <w:style w:type="paragraph" w:customStyle="1" w:styleId="StyleNumTimesNewRoman12pt">
    <w:name w:val="Style _Num# + Times New Roman 12 pt"/>
    <w:basedOn w:val="NumCharCharCharCharCharCharCharCharChar"/>
    <w:link w:val="StyleNumTimesNewRoman12ptChar"/>
    <w:uiPriority w:val="99"/>
    <w:semiHidden/>
    <w:rsid w:val="00E051DC"/>
    <w:rPr>
      <w:szCs w:val="20"/>
      <w:lang w:eastAsia="en-US"/>
    </w:rPr>
  </w:style>
  <w:style w:type="character" w:customStyle="1" w:styleId="NumCharCharCharCharCharCharCharCharCharChar">
    <w:name w:val="_Num# Char Char Char Char Char Char Char Char Char Char"/>
    <w:link w:val="NumCharCharCharCharCharCharCharCharChar"/>
    <w:uiPriority w:val="99"/>
    <w:semiHidden/>
    <w:locked/>
    <w:rsid w:val="00E051DC"/>
    <w:rPr>
      <w:rFonts w:ascii="Tahoma" w:eastAsia="Times New Roman" w:hAnsi="Tahoma" w:cs="Times New Roman"/>
      <w:lang w:val="en-GB" w:eastAsia="en-GB"/>
    </w:rPr>
  </w:style>
  <w:style w:type="character" w:customStyle="1" w:styleId="StyleNumTimesNewRoman12ptChar">
    <w:name w:val="Style _Num# + Times New Roman 12 pt Char"/>
    <w:link w:val="StyleNumTimesNewRoman12pt"/>
    <w:uiPriority w:val="99"/>
    <w:semiHidden/>
    <w:locked/>
    <w:rsid w:val="00E051DC"/>
    <w:rPr>
      <w:rFonts w:ascii="Tahoma" w:eastAsia="Times New Roman" w:hAnsi="Tahoma" w:cs="Times New Roman"/>
      <w:szCs w:val="20"/>
      <w:lang w:val="en-GB"/>
    </w:rPr>
  </w:style>
  <w:style w:type="paragraph" w:customStyle="1" w:styleId="11">
    <w:name w:val="Θέμα σχολίου1"/>
    <w:basedOn w:val="CommentText"/>
    <w:next w:val="CommentText"/>
    <w:rsid w:val="00E051DC"/>
    <w:rPr>
      <w:b/>
      <w:bCs/>
    </w:rPr>
  </w:style>
  <w:style w:type="character" w:customStyle="1" w:styleId="firstpageChar">
    <w:name w:val="first page Char"/>
    <w:link w:val="firstpage"/>
    <w:uiPriority w:val="99"/>
    <w:semiHidden/>
    <w:locked/>
    <w:rsid w:val="00E051DC"/>
    <w:rPr>
      <w:rFonts w:ascii="Tahoma" w:eastAsia="Times New Roman" w:hAnsi="Tahoma" w:cs="Times New Roman"/>
      <w:b/>
      <w:spacing w:val="20"/>
      <w:kern w:val="28"/>
      <w:sz w:val="24"/>
      <w:szCs w:val="20"/>
      <w:shd w:val="clear" w:color="auto" w:fill="E0E0E0"/>
      <w:lang w:val="el-GR"/>
    </w:rPr>
  </w:style>
  <w:style w:type="paragraph" w:customStyle="1" w:styleId="1">
    <w:name w:val="Στυλ Επικεφαλίδα 1"/>
    <w:aliases w:val="H1 + Πλήρης Αριστερά:  0 εκ. Δεξιά:  005 εκ."/>
    <w:basedOn w:val="Heading1"/>
    <w:uiPriority w:val="99"/>
    <w:semiHidden/>
    <w:rsid w:val="00E051DC"/>
    <w:pPr>
      <w:numPr>
        <w:numId w:val="5"/>
      </w:numPr>
      <w:tabs>
        <w:tab w:val="clear" w:pos="721"/>
        <w:tab w:val="num" w:pos="360"/>
      </w:tabs>
      <w:ind w:left="926" w:right="28" w:hanging="360"/>
    </w:pPr>
    <w:rPr>
      <w:bCs/>
    </w:rPr>
  </w:style>
  <w:style w:type="character" w:customStyle="1" w:styleId="Tahoma">
    <w:name w:val="Στυλ Tahoma"/>
    <w:uiPriority w:val="99"/>
    <w:semiHidden/>
    <w:rsid w:val="00E051DC"/>
    <w:rPr>
      <w:rFonts w:ascii="Tahoma" w:hAnsi="Tahoma"/>
      <w:sz w:val="22"/>
    </w:rPr>
  </w:style>
  <w:style w:type="paragraph" w:customStyle="1" w:styleId="bodynumberingCharCharChar">
    <w:name w:val="body numbering Char Char Char"/>
    <w:uiPriority w:val="99"/>
    <w:semiHidden/>
    <w:rsid w:val="00E051DC"/>
    <w:pPr>
      <w:spacing w:after="0" w:line="240" w:lineRule="auto"/>
      <w:jc w:val="both"/>
    </w:pPr>
    <w:rPr>
      <w:rFonts w:ascii="Tahoma" w:eastAsia="Times New Roman" w:hAnsi="Tahoma" w:cs="Times New Roman"/>
      <w:szCs w:val="24"/>
      <w:lang w:val="el-GR" w:eastAsia="el-GR"/>
    </w:rPr>
  </w:style>
  <w:style w:type="paragraph" w:customStyle="1" w:styleId="Normal2">
    <w:name w:val="Normal2"/>
    <w:basedOn w:val="Normal"/>
    <w:uiPriority w:val="99"/>
    <w:semiHidden/>
    <w:rsid w:val="00E051DC"/>
    <w:pPr>
      <w:suppressAutoHyphens/>
      <w:spacing w:before="120" w:after="0" w:line="360" w:lineRule="auto"/>
      <w:ind w:left="1418" w:firstLine="1"/>
    </w:pPr>
    <w:rPr>
      <w:rFonts w:ascii="Times New Roman" w:hAnsi="Times New Roman"/>
      <w:b/>
      <w:lang w:eastAsia="el-GR"/>
    </w:rPr>
  </w:style>
  <w:style w:type="paragraph" w:customStyle="1" w:styleId="Tabletext11pt">
    <w:name w:val="Στυλ Table text + 11 pt Έντονα"/>
    <w:basedOn w:val="TabletextChar"/>
    <w:uiPriority w:val="99"/>
    <w:semiHidden/>
    <w:rsid w:val="00E051DC"/>
    <w:rPr>
      <w:bCs/>
      <w:sz w:val="22"/>
    </w:rPr>
  </w:style>
  <w:style w:type="paragraph" w:customStyle="1" w:styleId="a9">
    <w:name w:val="πεδίο"/>
    <w:basedOn w:val="Normal"/>
    <w:next w:val="Normal"/>
    <w:uiPriority w:val="99"/>
    <w:rsid w:val="00E051DC"/>
    <w:pPr>
      <w:pBdr>
        <w:bottom w:val="single" w:sz="6" w:space="1" w:color="auto"/>
      </w:pBdr>
      <w:shd w:val="clear" w:color="auto" w:fill="E0E0E0"/>
      <w:spacing w:before="360" w:line="360" w:lineRule="auto"/>
      <w:ind w:left="1418" w:hanging="1418"/>
      <w:jc w:val="left"/>
    </w:pPr>
  </w:style>
  <w:style w:type="character" w:customStyle="1" w:styleId="Heading4Char2">
    <w:name w:val="Heading 4 Char2"/>
    <w:aliases w:val="Heading 4 Char Char1,Heading 4 Char3 Char Char1,Heading 4 Char Char2 Char Char1,h4 Char Char2 Char Char1,H41 Char Char2 Char Char1,H4 Char Char2 Char Char1,t4 Char Char2 Char Char1,h41 Char Char2 Char Char1,H42 Char Char2 Char Char1"/>
    <w:link w:val="Heading4"/>
    <w:locked/>
    <w:rsid w:val="00E051DC"/>
    <w:rPr>
      <w:rFonts w:ascii="Tahoma" w:eastAsia="Times New Roman" w:hAnsi="Tahoma" w:cs="Times New Roman"/>
      <w:b/>
      <w:sz w:val="20"/>
      <w:szCs w:val="20"/>
      <w:lang w:val="en-GB"/>
    </w:rPr>
  </w:style>
  <w:style w:type="paragraph" w:customStyle="1" w:styleId="Num">
    <w:name w:val="_Num#"/>
    <w:basedOn w:val="Normal"/>
    <w:uiPriority w:val="99"/>
    <w:rsid w:val="00E051DC"/>
    <w:pPr>
      <w:numPr>
        <w:numId w:val="6"/>
      </w:numPr>
    </w:pPr>
  </w:style>
  <w:style w:type="character" w:customStyle="1" w:styleId="TabletextCharChar">
    <w:name w:val="Table text Char Char"/>
    <w:link w:val="TabletextChar"/>
    <w:uiPriority w:val="99"/>
    <w:semiHidden/>
    <w:locked/>
    <w:rsid w:val="00E051DC"/>
    <w:rPr>
      <w:rFonts w:ascii="Tahoma" w:eastAsia="Times New Roman" w:hAnsi="Tahoma" w:cs="Times New Roman"/>
      <w:sz w:val="20"/>
      <w:szCs w:val="20"/>
      <w:lang w:val="el-GR"/>
    </w:rPr>
  </w:style>
  <w:style w:type="paragraph" w:customStyle="1" w:styleId="Tabletext">
    <w:name w:val="Table text"/>
    <w:basedOn w:val="Normal"/>
    <w:link w:val="TabletextChar1"/>
    <w:uiPriority w:val="99"/>
    <w:rsid w:val="00E051DC"/>
    <w:pPr>
      <w:widowControl w:val="0"/>
      <w:spacing w:after="0"/>
      <w:ind w:left="113"/>
      <w:jc w:val="left"/>
    </w:pPr>
    <w:rPr>
      <w:sz w:val="24"/>
    </w:rPr>
  </w:style>
  <w:style w:type="paragraph" w:customStyle="1" w:styleId="Tabletext14pt">
    <w:name w:val="Στυλ Table text + Διαγραμμάτωση από 14 pt"/>
    <w:basedOn w:val="Tabletext"/>
    <w:link w:val="Tabletext14ptChar"/>
    <w:uiPriority w:val="99"/>
    <w:rsid w:val="00E051DC"/>
    <w:rPr>
      <w:kern w:val="28"/>
    </w:rPr>
  </w:style>
  <w:style w:type="character" w:customStyle="1" w:styleId="Tabletext14ptChar">
    <w:name w:val="Στυλ Table text + Διαγραμμάτωση από 14 pt Char"/>
    <w:link w:val="Tabletext14pt"/>
    <w:uiPriority w:val="99"/>
    <w:locked/>
    <w:rsid w:val="00E051DC"/>
    <w:rPr>
      <w:rFonts w:ascii="Tahoma" w:eastAsia="Times New Roman" w:hAnsi="Tahoma" w:cs="Times New Roman"/>
      <w:kern w:val="28"/>
      <w:sz w:val="24"/>
      <w:szCs w:val="20"/>
      <w:lang w:val="el-GR"/>
    </w:rPr>
  </w:style>
  <w:style w:type="character" w:customStyle="1" w:styleId="TabletextCharCharChar">
    <w:name w:val="Table text Char Char Char"/>
    <w:uiPriority w:val="99"/>
    <w:rsid w:val="00E051DC"/>
    <w:rPr>
      <w:rFonts w:ascii="Tahoma" w:hAnsi="Tahoma"/>
      <w:lang w:val="el-GR" w:eastAsia="en-US"/>
    </w:rPr>
  </w:style>
  <w:style w:type="paragraph" w:customStyle="1" w:styleId="bodybulletingbold">
    <w:name w:val="body bulleting +bold"/>
    <w:basedOn w:val="Normal"/>
    <w:uiPriority w:val="99"/>
    <w:rsid w:val="00E051DC"/>
    <w:pPr>
      <w:numPr>
        <w:numId w:val="8"/>
      </w:numPr>
      <w:spacing w:after="0"/>
      <w:jc w:val="left"/>
    </w:pPr>
    <w:rPr>
      <w:rFonts w:ascii="Times New Roman" w:hAnsi="Times New Roman"/>
      <w:sz w:val="24"/>
      <w:szCs w:val="24"/>
      <w:lang w:eastAsia="el-GR"/>
    </w:rPr>
  </w:style>
  <w:style w:type="paragraph" w:customStyle="1" w:styleId="Char1">
    <w:name w:val="Char1"/>
    <w:basedOn w:val="Normal"/>
    <w:uiPriority w:val="99"/>
    <w:rsid w:val="00E051DC"/>
    <w:pPr>
      <w:spacing w:after="160" w:line="240" w:lineRule="exact"/>
      <w:jc w:val="left"/>
    </w:pPr>
    <w:rPr>
      <w:rFonts w:ascii="Verdana" w:hAnsi="Verdana"/>
      <w:sz w:val="20"/>
      <w:lang w:val="en-US"/>
    </w:rPr>
  </w:style>
  <w:style w:type="paragraph" w:styleId="ListBullet4">
    <w:name w:val="List Bullet 4"/>
    <w:basedOn w:val="Normal"/>
    <w:uiPriority w:val="99"/>
    <w:rsid w:val="00E051DC"/>
    <w:pPr>
      <w:numPr>
        <w:numId w:val="4"/>
      </w:numPr>
      <w:tabs>
        <w:tab w:val="clear" w:pos="643"/>
        <w:tab w:val="num" w:pos="2061"/>
      </w:tabs>
      <w:ind w:left="2061"/>
    </w:pPr>
    <w:rPr>
      <w:rFonts w:ascii="Arial" w:hAnsi="Arial"/>
      <w:sz w:val="24"/>
      <w:szCs w:val="24"/>
      <w:lang w:val="en-GB"/>
    </w:rPr>
  </w:style>
  <w:style w:type="paragraph" w:customStyle="1" w:styleId="bodyCharCharCharCharChar">
    <w:name w:val="body Char Char Char Char Char"/>
    <w:uiPriority w:val="99"/>
    <w:rsid w:val="00E051DC"/>
    <w:pPr>
      <w:spacing w:after="0" w:line="240" w:lineRule="auto"/>
      <w:jc w:val="both"/>
    </w:pPr>
    <w:rPr>
      <w:rFonts w:ascii="Tahoma" w:eastAsia="Times New Roman" w:hAnsi="Tahoma" w:cs="Times New Roman"/>
      <w:kern w:val="28"/>
      <w:lang w:val="el-GR" w:eastAsia="el-GR"/>
    </w:rPr>
  </w:style>
  <w:style w:type="paragraph" w:customStyle="1" w:styleId="Char">
    <w:name w:val="Char"/>
    <w:basedOn w:val="Normal"/>
    <w:uiPriority w:val="99"/>
    <w:rsid w:val="00E051DC"/>
    <w:pPr>
      <w:spacing w:after="160" w:line="240" w:lineRule="exact"/>
      <w:jc w:val="left"/>
    </w:pPr>
    <w:rPr>
      <w:rFonts w:ascii="Verdana" w:hAnsi="Verdana"/>
      <w:sz w:val="20"/>
      <w:lang w:val="en-US"/>
    </w:rPr>
  </w:style>
  <w:style w:type="paragraph" w:customStyle="1" w:styleId="bodybulletingchar0">
    <w:name w:val="bodybulletingchar"/>
    <w:basedOn w:val="Normal"/>
    <w:uiPriority w:val="99"/>
    <w:rsid w:val="00E051DC"/>
    <w:pPr>
      <w:tabs>
        <w:tab w:val="num" w:pos="360"/>
      </w:tabs>
      <w:ind w:left="360" w:hanging="360"/>
    </w:pPr>
    <w:rPr>
      <w:rFonts w:cs="Tahoma"/>
      <w:szCs w:val="22"/>
      <w:lang w:eastAsia="el-GR"/>
    </w:rPr>
  </w:style>
  <w:style w:type="paragraph" w:customStyle="1" w:styleId="Bullet">
    <w:name w:val="Bullet"/>
    <w:aliases w:val="bl"/>
    <w:basedOn w:val="Normal"/>
    <w:rsid w:val="00E051DC"/>
    <w:pPr>
      <w:numPr>
        <w:numId w:val="9"/>
      </w:numPr>
    </w:pPr>
    <w:rPr>
      <w:rFonts w:ascii="Arial" w:hAnsi="Arial"/>
      <w:sz w:val="24"/>
      <w:szCs w:val="24"/>
      <w:lang w:val="en-GB"/>
    </w:rPr>
  </w:style>
  <w:style w:type="paragraph" w:customStyle="1" w:styleId="tabletext0">
    <w:name w:val="tabletext"/>
    <w:basedOn w:val="Normal"/>
    <w:uiPriority w:val="99"/>
    <w:rsid w:val="00E051DC"/>
    <w:pPr>
      <w:spacing w:after="0" w:line="288" w:lineRule="auto"/>
      <w:jc w:val="left"/>
    </w:pPr>
    <w:rPr>
      <w:rFonts w:cs="Tahoma"/>
      <w:sz w:val="20"/>
      <w:lang w:eastAsia="el-GR"/>
    </w:rPr>
  </w:style>
  <w:style w:type="paragraph" w:customStyle="1" w:styleId="CharCharCharChar2">
    <w:name w:val="Char Char Char Char2"/>
    <w:basedOn w:val="Normal"/>
    <w:uiPriority w:val="99"/>
    <w:rsid w:val="00E051DC"/>
    <w:pPr>
      <w:spacing w:after="160" w:line="240" w:lineRule="exact"/>
      <w:jc w:val="left"/>
    </w:pPr>
    <w:rPr>
      <w:rFonts w:ascii="Verdana" w:hAnsi="Verdana"/>
      <w:sz w:val="20"/>
      <w:lang w:val="en-US"/>
    </w:rPr>
  </w:style>
  <w:style w:type="paragraph" w:customStyle="1" w:styleId="CharChar1CharCharCharCharCharCharCharCharCharCharChar">
    <w:name w:val="Char Char1 Char Char Char Char Char Char Char Char Char Char Char"/>
    <w:basedOn w:val="Normal"/>
    <w:uiPriority w:val="99"/>
    <w:rsid w:val="00E051DC"/>
    <w:pPr>
      <w:spacing w:after="160" w:line="240" w:lineRule="exact"/>
      <w:jc w:val="left"/>
    </w:pPr>
    <w:rPr>
      <w:rFonts w:ascii="Verdana" w:hAnsi="Verdana"/>
      <w:sz w:val="20"/>
      <w:lang w:val="en-US"/>
    </w:rPr>
  </w:style>
  <w:style w:type="paragraph" w:customStyle="1" w:styleId="CharCharChar1CharCharCharCharCharCharChar">
    <w:name w:val="Char Char Char1 Char Char Char Char Char Char Char"/>
    <w:basedOn w:val="Normal"/>
    <w:uiPriority w:val="99"/>
    <w:rsid w:val="00E051DC"/>
    <w:pPr>
      <w:spacing w:after="160" w:line="240" w:lineRule="exact"/>
      <w:jc w:val="left"/>
    </w:pPr>
    <w:rPr>
      <w:rFonts w:ascii="Arial" w:hAnsi="Arial"/>
      <w:sz w:val="20"/>
      <w:lang w:val="en-US"/>
    </w:rPr>
  </w:style>
  <w:style w:type="paragraph" w:customStyle="1" w:styleId="CharCharCharCharCharCharCharCharChar">
    <w:name w:val="Char Char Char Char Char Char Char Char Char"/>
    <w:basedOn w:val="Normal"/>
    <w:uiPriority w:val="99"/>
    <w:rsid w:val="00E051DC"/>
    <w:pPr>
      <w:spacing w:after="160" w:line="240" w:lineRule="exact"/>
      <w:jc w:val="left"/>
    </w:pPr>
    <w:rPr>
      <w:rFonts w:ascii="Verdana" w:hAnsi="Verdana"/>
      <w:sz w:val="20"/>
      <w:lang w:val="en-US"/>
    </w:rPr>
  </w:style>
  <w:style w:type="paragraph" w:customStyle="1" w:styleId="CharChar1CharCharChar">
    <w:name w:val="Char Char1 Char Char Char"/>
    <w:basedOn w:val="Normal"/>
    <w:uiPriority w:val="99"/>
    <w:rsid w:val="00E051DC"/>
    <w:pPr>
      <w:spacing w:after="160" w:line="240" w:lineRule="exact"/>
      <w:jc w:val="left"/>
    </w:pPr>
    <w:rPr>
      <w:rFonts w:ascii="Verdana" w:hAnsi="Verdana"/>
      <w:sz w:val="20"/>
      <w:lang w:val="en-US"/>
    </w:rPr>
  </w:style>
  <w:style w:type="paragraph" w:customStyle="1" w:styleId="CharCharCharCharCharChar1CharCharCharCharChar">
    <w:name w:val="Char Char Char Char Char Char1 Char Char Char Char Char"/>
    <w:basedOn w:val="Normal"/>
    <w:uiPriority w:val="99"/>
    <w:rsid w:val="00E051DC"/>
    <w:pPr>
      <w:spacing w:after="160" w:line="240" w:lineRule="exact"/>
      <w:jc w:val="left"/>
    </w:pPr>
    <w:rPr>
      <w:rFonts w:ascii="Arial" w:hAnsi="Arial"/>
      <w:sz w:val="20"/>
      <w:lang w:val="en-US"/>
    </w:rPr>
  </w:style>
  <w:style w:type="paragraph" w:customStyle="1" w:styleId="Sous-titreobjet">
    <w:name w:val="Sous-titre objet"/>
    <w:basedOn w:val="Normal"/>
    <w:uiPriority w:val="99"/>
    <w:rsid w:val="00E051DC"/>
    <w:pPr>
      <w:spacing w:after="0"/>
      <w:jc w:val="center"/>
    </w:pPr>
    <w:rPr>
      <w:rFonts w:ascii="Times New Roman" w:hAnsi="Times New Roman"/>
      <w:b/>
      <w:sz w:val="24"/>
      <w:lang w:eastAsia="zh-CN"/>
    </w:rPr>
  </w:style>
  <w:style w:type="paragraph" w:customStyle="1" w:styleId="Char1CharCharCharChar">
    <w:name w:val="Char1 Char Char Char Char"/>
    <w:basedOn w:val="Normal"/>
    <w:uiPriority w:val="99"/>
    <w:rsid w:val="00E051DC"/>
    <w:pPr>
      <w:spacing w:after="160" w:line="240" w:lineRule="exact"/>
      <w:jc w:val="left"/>
    </w:pPr>
    <w:rPr>
      <w:rFonts w:ascii="Verdana" w:hAnsi="Verdana"/>
      <w:sz w:val="20"/>
      <w:lang w:val="en-US"/>
    </w:rPr>
  </w:style>
  <w:style w:type="paragraph" w:styleId="Caption">
    <w:name w:val="caption"/>
    <w:basedOn w:val="Normal"/>
    <w:next w:val="Normal"/>
    <w:qFormat/>
    <w:rsid w:val="00E051DC"/>
    <w:rPr>
      <w:b/>
      <w:bCs/>
      <w:sz w:val="20"/>
    </w:rPr>
  </w:style>
  <w:style w:type="paragraph" w:customStyle="1" w:styleId="num0">
    <w:name w:val="num"/>
    <w:basedOn w:val="Normal"/>
    <w:uiPriority w:val="99"/>
    <w:rsid w:val="00E051DC"/>
    <w:pPr>
      <w:tabs>
        <w:tab w:val="num" w:pos="360"/>
      </w:tabs>
      <w:ind w:left="360" w:hanging="360"/>
    </w:pPr>
    <w:rPr>
      <w:rFonts w:cs="Tahoma"/>
      <w:szCs w:val="22"/>
      <w:lang w:eastAsia="el-GR"/>
    </w:rPr>
  </w:style>
  <w:style w:type="character" w:customStyle="1" w:styleId="FontStyle52">
    <w:name w:val="Font Style52"/>
    <w:uiPriority w:val="99"/>
    <w:rsid w:val="00E051DC"/>
    <w:rPr>
      <w:rFonts w:ascii="Verdana" w:hAnsi="Verdana"/>
      <w:sz w:val="14"/>
    </w:rPr>
  </w:style>
  <w:style w:type="paragraph" w:customStyle="1" w:styleId="12">
    <w:name w:val="Λίστα με κουκκίδες1"/>
    <w:basedOn w:val="Normal"/>
    <w:uiPriority w:val="99"/>
    <w:rsid w:val="00E051DC"/>
    <w:pPr>
      <w:tabs>
        <w:tab w:val="num" w:pos="720"/>
      </w:tabs>
      <w:ind w:left="720" w:hanging="360"/>
    </w:pPr>
    <w:rPr>
      <w:szCs w:val="22"/>
      <w:lang w:eastAsia="ar-SA"/>
    </w:rPr>
  </w:style>
  <w:style w:type="paragraph" w:customStyle="1" w:styleId="ColorfulList-Accent12">
    <w:name w:val="Colorful List - Accent 12"/>
    <w:basedOn w:val="Normal"/>
    <w:uiPriority w:val="99"/>
    <w:rsid w:val="00E051DC"/>
    <w:pPr>
      <w:suppressAutoHyphens/>
      <w:spacing w:before="60" w:after="60"/>
      <w:ind w:left="720"/>
    </w:pPr>
    <w:rPr>
      <w:rFonts w:ascii="Calibri" w:hAnsi="Calibri" w:cs="Calibri"/>
      <w:sz w:val="24"/>
      <w:szCs w:val="22"/>
      <w:lang w:eastAsia="ar-SA"/>
    </w:rPr>
  </w:style>
  <w:style w:type="paragraph" w:styleId="NormalWeb">
    <w:name w:val="Normal (Web)"/>
    <w:basedOn w:val="Normal"/>
    <w:uiPriority w:val="99"/>
    <w:rsid w:val="00E051DC"/>
    <w:pPr>
      <w:spacing w:before="100" w:beforeAutospacing="1" w:after="119"/>
      <w:jc w:val="left"/>
    </w:pPr>
    <w:rPr>
      <w:rFonts w:ascii="Times New Roman" w:hAnsi="Times New Roman"/>
      <w:sz w:val="24"/>
      <w:szCs w:val="24"/>
      <w:lang w:eastAsia="el-GR"/>
    </w:rPr>
  </w:style>
  <w:style w:type="paragraph" w:customStyle="1" w:styleId="ColorfulList-Accent13">
    <w:name w:val="Colorful List - Accent 13"/>
    <w:basedOn w:val="Normal"/>
    <w:uiPriority w:val="99"/>
    <w:rsid w:val="00E051DC"/>
    <w:pPr>
      <w:tabs>
        <w:tab w:val="left" w:pos="550"/>
      </w:tabs>
      <w:spacing w:after="60"/>
      <w:contextualSpacing/>
    </w:pPr>
    <w:rPr>
      <w:rFonts w:ascii="Times New Roman" w:hAnsi="Times New Roman"/>
      <w:b/>
      <w:sz w:val="24"/>
      <w:szCs w:val="22"/>
    </w:rPr>
  </w:style>
  <w:style w:type="paragraph" w:customStyle="1" w:styleId="13">
    <w:name w:val="Παράγραφος λίστας1"/>
    <w:basedOn w:val="Normal"/>
    <w:uiPriority w:val="99"/>
    <w:rsid w:val="00E051DC"/>
    <w:pPr>
      <w:spacing w:after="200" w:line="276" w:lineRule="auto"/>
      <w:ind w:left="720"/>
      <w:contextualSpacing/>
      <w:jc w:val="left"/>
    </w:pPr>
    <w:rPr>
      <w:rFonts w:ascii="Calibri" w:hAnsi="Calibri"/>
      <w:szCs w:val="22"/>
    </w:rPr>
  </w:style>
  <w:style w:type="character" w:customStyle="1" w:styleId="TabletextChar1">
    <w:name w:val="Table text Char1"/>
    <w:link w:val="Tabletext"/>
    <w:uiPriority w:val="99"/>
    <w:locked/>
    <w:rsid w:val="00E051DC"/>
    <w:rPr>
      <w:rFonts w:ascii="Tahoma" w:eastAsia="Times New Roman" w:hAnsi="Tahoma" w:cs="Times New Roman"/>
      <w:sz w:val="24"/>
      <w:szCs w:val="20"/>
      <w:lang w:val="el-GR"/>
    </w:rPr>
  </w:style>
  <w:style w:type="character" w:styleId="Emphasis">
    <w:name w:val="Emphasis"/>
    <w:uiPriority w:val="20"/>
    <w:qFormat/>
    <w:rsid w:val="00E051DC"/>
    <w:rPr>
      <w:rFonts w:cs="Times New Roman"/>
      <w:b/>
    </w:rPr>
  </w:style>
  <w:style w:type="paragraph" w:customStyle="1" w:styleId="CharChar1CharCharCharChar">
    <w:name w:val="Char Char1 Char Char Char Char"/>
    <w:basedOn w:val="Normal"/>
    <w:uiPriority w:val="99"/>
    <w:rsid w:val="00E051DC"/>
    <w:pPr>
      <w:spacing w:after="160" w:line="240" w:lineRule="exact"/>
      <w:jc w:val="left"/>
    </w:pPr>
    <w:rPr>
      <w:rFonts w:ascii="Verdana" w:hAnsi="Verdana"/>
      <w:sz w:val="20"/>
      <w:lang w:val="en-US"/>
    </w:rPr>
  </w:style>
  <w:style w:type="paragraph" w:customStyle="1" w:styleId="CharCharZchnZchnChar">
    <w:name w:val="Char Char Zchn Zchn Char"/>
    <w:basedOn w:val="Normal"/>
    <w:uiPriority w:val="99"/>
    <w:rsid w:val="00E051DC"/>
    <w:pPr>
      <w:spacing w:after="160" w:line="240" w:lineRule="exact"/>
      <w:jc w:val="left"/>
    </w:pPr>
    <w:rPr>
      <w:szCs w:val="22"/>
      <w:lang w:val="en-US"/>
    </w:rPr>
  </w:style>
  <w:style w:type="paragraph" w:customStyle="1" w:styleId="Normal12pt">
    <w:name w:val="Normal + 12 pt"/>
    <w:basedOn w:val="Normal"/>
    <w:link w:val="Normal12ptChar"/>
    <w:uiPriority w:val="99"/>
    <w:rsid w:val="00E051DC"/>
    <w:pPr>
      <w:spacing w:before="120"/>
    </w:pPr>
    <w:rPr>
      <w:sz w:val="24"/>
    </w:rPr>
  </w:style>
  <w:style w:type="character" w:customStyle="1" w:styleId="Normal12ptChar">
    <w:name w:val="Normal + 12 pt Char"/>
    <w:link w:val="Normal12pt"/>
    <w:uiPriority w:val="99"/>
    <w:locked/>
    <w:rsid w:val="00E051DC"/>
    <w:rPr>
      <w:rFonts w:ascii="Tahoma" w:eastAsia="Times New Roman" w:hAnsi="Tahoma" w:cs="Times New Roman"/>
      <w:sz w:val="24"/>
      <w:szCs w:val="20"/>
      <w:lang w:val="el-GR"/>
    </w:rPr>
  </w:style>
  <w:style w:type="character" w:customStyle="1" w:styleId="CharChar2">
    <w:name w:val="Char Char2"/>
    <w:uiPriority w:val="99"/>
    <w:semiHidden/>
    <w:rsid w:val="00E051DC"/>
    <w:rPr>
      <w:rFonts w:ascii="Calibri" w:hAnsi="Calibri"/>
      <w:lang w:val="el-GR" w:eastAsia="ar-SA" w:bidi="ar-SA"/>
    </w:rPr>
  </w:style>
  <w:style w:type="paragraph" w:customStyle="1" w:styleId="CharChar2CharCharCharChar1">
    <w:name w:val="Char Char2 Char Char Char Char1"/>
    <w:basedOn w:val="Normal"/>
    <w:uiPriority w:val="99"/>
    <w:rsid w:val="00E051DC"/>
    <w:pPr>
      <w:spacing w:after="160" w:line="240" w:lineRule="exact"/>
      <w:jc w:val="left"/>
    </w:pPr>
    <w:rPr>
      <w:rFonts w:ascii="Arial" w:hAnsi="Arial"/>
      <w:sz w:val="20"/>
      <w:lang w:val="en-US"/>
    </w:rPr>
  </w:style>
  <w:style w:type="paragraph" w:customStyle="1" w:styleId="Style51">
    <w:name w:val="Style51"/>
    <w:basedOn w:val="Normal"/>
    <w:uiPriority w:val="99"/>
    <w:rsid w:val="00E051DC"/>
    <w:pPr>
      <w:widowControl w:val="0"/>
      <w:autoSpaceDE w:val="0"/>
      <w:autoSpaceDN w:val="0"/>
      <w:adjustRightInd w:val="0"/>
      <w:spacing w:after="0"/>
      <w:jc w:val="left"/>
    </w:pPr>
    <w:rPr>
      <w:rFonts w:cs="Tahoma"/>
      <w:sz w:val="24"/>
      <w:szCs w:val="24"/>
      <w:lang w:eastAsia="el-GR"/>
    </w:rPr>
  </w:style>
  <w:style w:type="character" w:customStyle="1" w:styleId="aa">
    <w:name w:val="Παπαδήμας Δημήτρης"/>
    <w:uiPriority w:val="99"/>
    <w:semiHidden/>
    <w:rsid w:val="00E051DC"/>
    <w:rPr>
      <w:rFonts w:ascii="Arial" w:hAnsi="Arial"/>
      <w:color w:val="000080"/>
      <w:sz w:val="20"/>
    </w:rPr>
  </w:style>
  <w:style w:type="paragraph" w:customStyle="1" w:styleId="ColorfulList-Accent11">
    <w:name w:val="Colorful List - Accent 11"/>
    <w:basedOn w:val="Normal"/>
    <w:uiPriority w:val="99"/>
    <w:rsid w:val="00E051DC"/>
    <w:pPr>
      <w:ind w:left="720"/>
      <w:contextualSpacing/>
    </w:pPr>
  </w:style>
  <w:style w:type="character" w:customStyle="1" w:styleId="hps">
    <w:name w:val="hps"/>
    <w:uiPriority w:val="99"/>
    <w:rsid w:val="00E051DC"/>
  </w:style>
  <w:style w:type="paragraph" w:customStyle="1" w:styleId="3">
    <w:name w:val="Βασικό_3"/>
    <w:basedOn w:val="Normal"/>
    <w:uiPriority w:val="99"/>
    <w:rsid w:val="00E051DC"/>
    <w:pPr>
      <w:numPr>
        <w:numId w:val="11"/>
      </w:numPr>
      <w:spacing w:line="320" w:lineRule="atLeast"/>
      <w:ind w:left="924" w:hanging="357"/>
    </w:pPr>
    <w:rPr>
      <w:rFonts w:ascii="Times New Roman" w:hAnsi="Times New Roman"/>
    </w:rPr>
  </w:style>
  <w:style w:type="paragraph" w:styleId="EndnoteText">
    <w:name w:val="endnote text"/>
    <w:basedOn w:val="Normal"/>
    <w:link w:val="EndnoteTextChar1"/>
    <w:rsid w:val="00E051DC"/>
    <w:rPr>
      <w:sz w:val="20"/>
      <w:lang w:val="en-GB"/>
    </w:rPr>
  </w:style>
  <w:style w:type="character" w:customStyle="1" w:styleId="EndnoteTextChar">
    <w:name w:val="Endnote Text Char"/>
    <w:basedOn w:val="DefaultParagraphFont"/>
    <w:rsid w:val="00E051DC"/>
    <w:rPr>
      <w:rFonts w:ascii="Tahoma" w:eastAsia="Times New Roman" w:hAnsi="Tahoma" w:cs="Times New Roman"/>
      <w:sz w:val="20"/>
      <w:szCs w:val="20"/>
      <w:lang w:val="el-GR"/>
    </w:rPr>
  </w:style>
  <w:style w:type="character" w:customStyle="1" w:styleId="EndnoteTextChar1">
    <w:name w:val="Endnote Text Char1"/>
    <w:link w:val="EndnoteText"/>
    <w:locked/>
    <w:rsid w:val="00E051DC"/>
    <w:rPr>
      <w:rFonts w:ascii="Tahoma" w:eastAsia="Times New Roman" w:hAnsi="Tahoma" w:cs="Times New Roman"/>
      <w:sz w:val="20"/>
      <w:szCs w:val="20"/>
      <w:lang w:val="en-GB"/>
    </w:rPr>
  </w:style>
  <w:style w:type="character" w:styleId="EndnoteReference">
    <w:name w:val="endnote reference"/>
    <w:rsid w:val="00E051DC"/>
    <w:rPr>
      <w:rFonts w:cs="Times New Roman"/>
      <w:vertAlign w:val="superscript"/>
    </w:rPr>
  </w:style>
  <w:style w:type="paragraph" w:customStyle="1" w:styleId="CharChar1CharCharCharCharCharCharCharCharCharCharChar1Char">
    <w:name w:val="Char Char1 Char Char Char Char Char Char Char Char Char Char Char1 Char"/>
    <w:basedOn w:val="Normal"/>
    <w:uiPriority w:val="99"/>
    <w:rsid w:val="00E051DC"/>
    <w:pPr>
      <w:spacing w:after="160" w:line="240" w:lineRule="exact"/>
      <w:jc w:val="left"/>
    </w:pPr>
    <w:rPr>
      <w:rFonts w:ascii="Verdana" w:hAnsi="Verdana"/>
      <w:sz w:val="20"/>
      <w:lang w:val="en-US"/>
    </w:rPr>
  </w:style>
  <w:style w:type="paragraph" w:customStyle="1" w:styleId="Default">
    <w:name w:val="Default"/>
    <w:rsid w:val="00E051DC"/>
    <w:pPr>
      <w:autoSpaceDE w:val="0"/>
      <w:autoSpaceDN w:val="0"/>
      <w:adjustRightInd w:val="0"/>
      <w:spacing w:after="0" w:line="240" w:lineRule="auto"/>
    </w:pPr>
    <w:rPr>
      <w:rFonts w:ascii="Tahoma" w:eastAsia="Times New Roman" w:hAnsi="Tahoma" w:cs="Tahoma"/>
      <w:color w:val="000000"/>
      <w:sz w:val="24"/>
      <w:szCs w:val="24"/>
      <w:lang w:val="el-GR" w:eastAsia="el-GR"/>
    </w:rPr>
  </w:style>
  <w:style w:type="character" w:customStyle="1" w:styleId="WW8Num31z1">
    <w:name w:val="WW8Num31z1"/>
    <w:rsid w:val="00E051DC"/>
    <w:rPr>
      <w:i/>
    </w:rPr>
  </w:style>
  <w:style w:type="paragraph" w:customStyle="1" w:styleId="CharCharCharCharCharChar1CharCharCharChar">
    <w:name w:val="Char Char Char Char Char Char1 Char Char Char Char"/>
    <w:basedOn w:val="Normal"/>
    <w:uiPriority w:val="99"/>
    <w:rsid w:val="00E051DC"/>
    <w:pPr>
      <w:spacing w:after="0"/>
      <w:jc w:val="left"/>
    </w:pPr>
    <w:rPr>
      <w:rFonts w:ascii="Times New Roman" w:hAnsi="Times New Roman"/>
      <w:sz w:val="24"/>
      <w:szCs w:val="24"/>
      <w:lang w:val="pl-PL" w:eastAsia="pl-PL"/>
    </w:rPr>
  </w:style>
  <w:style w:type="paragraph" w:styleId="Revision">
    <w:name w:val="Revision"/>
    <w:hidden/>
    <w:rsid w:val="00E051DC"/>
    <w:pPr>
      <w:spacing w:after="0" w:line="240" w:lineRule="auto"/>
    </w:pPr>
    <w:rPr>
      <w:rFonts w:ascii="Tahoma" w:eastAsia="Times New Roman" w:hAnsi="Tahoma" w:cs="Times New Roman"/>
      <w:szCs w:val="20"/>
      <w:lang w:val="el-GR"/>
    </w:rPr>
  </w:style>
  <w:style w:type="paragraph" w:styleId="ListNumber">
    <w:name w:val="List Number"/>
    <w:basedOn w:val="Normal"/>
    <w:uiPriority w:val="99"/>
    <w:rsid w:val="00E051DC"/>
    <w:pPr>
      <w:numPr>
        <w:numId w:val="10"/>
      </w:numPr>
      <w:contextualSpacing/>
    </w:pPr>
  </w:style>
  <w:style w:type="paragraph" w:styleId="ListContinue2">
    <w:name w:val="List Continue 2"/>
    <w:basedOn w:val="Normal"/>
    <w:uiPriority w:val="99"/>
    <w:rsid w:val="00E051DC"/>
    <w:pPr>
      <w:ind w:left="566"/>
      <w:contextualSpacing/>
    </w:pPr>
  </w:style>
  <w:style w:type="paragraph" w:styleId="ListContinue">
    <w:name w:val="List Continue"/>
    <w:basedOn w:val="Normal"/>
    <w:uiPriority w:val="99"/>
    <w:rsid w:val="00E051DC"/>
    <w:pPr>
      <w:ind w:left="283"/>
      <w:contextualSpacing/>
    </w:pPr>
  </w:style>
  <w:style w:type="paragraph" w:customStyle="1" w:styleId="Tabletext6">
    <w:name w:val="Tabletext6"/>
    <w:basedOn w:val="Normal"/>
    <w:uiPriority w:val="99"/>
    <w:rsid w:val="00E051DC"/>
    <w:pPr>
      <w:suppressAutoHyphens/>
      <w:spacing w:after="0"/>
      <w:jc w:val="left"/>
    </w:pPr>
    <w:rPr>
      <w:rFonts w:ascii="Times New Roman" w:hAnsi="Times New Roman"/>
      <w:b/>
      <w:bCs/>
      <w:sz w:val="24"/>
      <w:szCs w:val="24"/>
      <w:lang w:eastAsia="ar-SA"/>
    </w:rPr>
  </w:style>
  <w:style w:type="paragraph" w:styleId="HTMLPreformatted">
    <w:name w:val="HTML Preformatted"/>
    <w:basedOn w:val="Normal"/>
    <w:link w:val="HTMLPreformattedChar2"/>
    <w:uiPriority w:val="99"/>
    <w:rsid w:val="00E05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sz w:val="20"/>
      <w:lang w:val="en-GB"/>
    </w:rPr>
  </w:style>
  <w:style w:type="character" w:customStyle="1" w:styleId="HTMLPreformattedChar">
    <w:name w:val="HTML Preformatted Char"/>
    <w:basedOn w:val="DefaultParagraphFont"/>
    <w:uiPriority w:val="99"/>
    <w:rsid w:val="00E051DC"/>
    <w:rPr>
      <w:rFonts w:ascii="Consolas" w:eastAsia="Times New Roman" w:hAnsi="Consolas" w:cs="Times New Roman"/>
      <w:sz w:val="20"/>
      <w:szCs w:val="20"/>
      <w:lang w:val="el-GR"/>
    </w:rPr>
  </w:style>
  <w:style w:type="character" w:customStyle="1" w:styleId="HTMLPreformattedChar2">
    <w:name w:val="HTML Preformatted Char2"/>
    <w:link w:val="HTMLPreformatted"/>
    <w:uiPriority w:val="99"/>
    <w:locked/>
    <w:rsid w:val="00E051DC"/>
    <w:rPr>
      <w:rFonts w:ascii="Courier New" w:eastAsia="Times New Roman" w:hAnsi="Courier New" w:cs="Times New Roman"/>
      <w:sz w:val="20"/>
      <w:szCs w:val="20"/>
      <w:lang w:val="en-GB"/>
    </w:rPr>
  </w:style>
  <w:style w:type="paragraph" w:styleId="BodyTextFirstIndent2">
    <w:name w:val="Body Text First Indent 2"/>
    <w:basedOn w:val="BodyTextIndent"/>
    <w:link w:val="BodyTextFirstIndent2Char"/>
    <w:uiPriority w:val="99"/>
    <w:rsid w:val="00E051DC"/>
    <w:pPr>
      <w:ind w:left="360" w:firstLine="360"/>
    </w:pPr>
    <w:rPr>
      <w:rFonts w:ascii="Tahoma" w:hAnsi="Tahoma"/>
    </w:rPr>
  </w:style>
  <w:style w:type="character" w:customStyle="1" w:styleId="BodyTextFirstIndent2Char">
    <w:name w:val="Body Text First Indent 2 Char"/>
    <w:basedOn w:val="BodyTextIndentChar"/>
    <w:link w:val="BodyTextFirstIndent2"/>
    <w:uiPriority w:val="99"/>
    <w:rsid w:val="00E051DC"/>
    <w:rPr>
      <w:rFonts w:ascii="Tahoma" w:eastAsia="Times New Roman" w:hAnsi="Tahoma" w:cs="Times New Roman"/>
      <w:szCs w:val="20"/>
      <w:lang w:val="el-GR"/>
    </w:rPr>
  </w:style>
  <w:style w:type="paragraph" w:customStyle="1" w:styleId="Annex">
    <w:name w:val="Annex"/>
    <w:basedOn w:val="Heading1"/>
    <w:uiPriority w:val="99"/>
    <w:rsid w:val="00E051DC"/>
    <w:pPr>
      <w:pageBreakBefore/>
      <w:shd w:val="clear" w:color="auto" w:fill="auto"/>
      <w:tabs>
        <w:tab w:val="clear" w:pos="926"/>
        <w:tab w:val="num" w:pos="0"/>
        <w:tab w:val="left" w:pos="2160"/>
      </w:tabs>
      <w:suppressAutoHyphens/>
      <w:spacing w:after="60" w:line="240" w:lineRule="auto"/>
      <w:ind w:left="0" w:firstLine="0"/>
      <w:jc w:val="both"/>
    </w:pPr>
    <w:rPr>
      <w:rFonts w:ascii="Arial" w:hAnsi="Arial" w:cs="Arial"/>
      <w:bCs/>
      <w:spacing w:val="0"/>
      <w:kern w:val="1"/>
      <w:sz w:val="28"/>
      <w:szCs w:val="28"/>
      <w:lang w:val="en-US" w:eastAsia="ar-SA"/>
    </w:rPr>
  </w:style>
  <w:style w:type="paragraph" w:customStyle="1" w:styleId="MyText">
    <w:name w:val="MyText"/>
    <w:basedOn w:val="Normal"/>
    <w:uiPriority w:val="99"/>
    <w:rsid w:val="00E051DC"/>
    <w:pPr>
      <w:numPr>
        <w:ilvl w:val="1"/>
        <w:numId w:val="13"/>
      </w:numPr>
      <w:tabs>
        <w:tab w:val="clear" w:pos="1588"/>
        <w:tab w:val="num" w:pos="1287"/>
      </w:tabs>
      <w:spacing w:before="180" w:after="0" w:line="360" w:lineRule="auto"/>
      <w:ind w:left="1287" w:hanging="360"/>
    </w:pPr>
    <w:rPr>
      <w:rFonts w:cs="Tahoma"/>
      <w:sz w:val="20"/>
      <w:lang w:eastAsia="el-GR"/>
    </w:rPr>
  </w:style>
  <w:style w:type="paragraph" w:styleId="PlainText">
    <w:name w:val="Plain Text"/>
    <w:basedOn w:val="Normal"/>
    <w:link w:val="PlainTextChar"/>
    <w:uiPriority w:val="99"/>
    <w:rsid w:val="00E051DC"/>
    <w:pPr>
      <w:spacing w:before="120" w:after="0"/>
      <w:jc w:val="left"/>
    </w:pPr>
    <w:rPr>
      <w:rFonts w:ascii="Courier New" w:hAnsi="Courier New" w:cs="Courier New"/>
      <w:sz w:val="20"/>
      <w:lang w:val="en-GB"/>
    </w:rPr>
  </w:style>
  <w:style w:type="character" w:customStyle="1" w:styleId="PlainTextChar">
    <w:name w:val="Plain Text Char"/>
    <w:basedOn w:val="DefaultParagraphFont"/>
    <w:link w:val="PlainText"/>
    <w:uiPriority w:val="99"/>
    <w:rsid w:val="00E051DC"/>
    <w:rPr>
      <w:rFonts w:ascii="Courier New" w:eastAsia="Times New Roman" w:hAnsi="Courier New" w:cs="Courier New"/>
      <w:sz w:val="20"/>
      <w:szCs w:val="20"/>
      <w:lang w:val="en-GB"/>
    </w:rPr>
  </w:style>
  <w:style w:type="paragraph" w:customStyle="1" w:styleId="bullet0">
    <w:name w:val="bullet"/>
    <w:basedOn w:val="Normal"/>
    <w:uiPriority w:val="99"/>
    <w:rsid w:val="00E051DC"/>
    <w:pPr>
      <w:suppressAutoHyphens/>
      <w:spacing w:before="100" w:after="100"/>
      <w:jc w:val="left"/>
    </w:pPr>
    <w:rPr>
      <w:rFonts w:ascii="Times New Roman" w:hAnsi="Times New Roman"/>
      <w:sz w:val="24"/>
      <w:szCs w:val="24"/>
      <w:lang w:val="en-US" w:eastAsia="ar-SA"/>
    </w:rPr>
  </w:style>
  <w:style w:type="character" w:customStyle="1" w:styleId="numcharcharcharcharcharcharcharcharcharchar0">
    <w:name w:val="numcharcharcharcharcharcharcharcharcharchar"/>
    <w:uiPriority w:val="99"/>
    <w:rsid w:val="00E051DC"/>
    <w:rPr>
      <w:rFonts w:cs="Times New Roman"/>
    </w:rPr>
  </w:style>
  <w:style w:type="numbering" w:customStyle="1" w:styleId="Style1">
    <w:name w:val="Style1"/>
    <w:rsid w:val="00E051DC"/>
    <w:pPr>
      <w:numPr>
        <w:numId w:val="12"/>
      </w:numPr>
    </w:pPr>
  </w:style>
  <w:style w:type="numbering" w:customStyle="1" w:styleId="14">
    <w:name w:val="Χωρίς λίστα1"/>
    <w:next w:val="NoList"/>
    <w:uiPriority w:val="99"/>
    <w:semiHidden/>
    <w:unhideWhenUsed/>
    <w:rsid w:val="00E051DC"/>
  </w:style>
  <w:style w:type="character" w:customStyle="1" w:styleId="WW8Num1z0">
    <w:name w:val="WW8Num1z0"/>
    <w:rsid w:val="00E051DC"/>
  </w:style>
  <w:style w:type="character" w:customStyle="1" w:styleId="WW8Num1z1">
    <w:name w:val="WW8Num1z1"/>
    <w:rsid w:val="00E051DC"/>
  </w:style>
  <w:style w:type="character" w:customStyle="1" w:styleId="WW8Num1z2">
    <w:name w:val="WW8Num1z2"/>
    <w:rsid w:val="00E051DC"/>
  </w:style>
  <w:style w:type="character" w:customStyle="1" w:styleId="WW8Num1z3">
    <w:name w:val="WW8Num1z3"/>
    <w:rsid w:val="00E051DC"/>
  </w:style>
  <w:style w:type="character" w:customStyle="1" w:styleId="WW8Num1z4">
    <w:name w:val="WW8Num1z4"/>
    <w:rsid w:val="00E051DC"/>
    <w:rPr>
      <w:rFonts w:ascii="Arial" w:hAnsi="Arial" w:cs="Times New Roman"/>
      <w:b w:val="0"/>
      <w:i w:val="0"/>
      <w:sz w:val="20"/>
      <w:szCs w:val="20"/>
    </w:rPr>
  </w:style>
  <w:style w:type="character" w:customStyle="1" w:styleId="WW8Num1z5">
    <w:name w:val="WW8Num1z5"/>
    <w:rsid w:val="00E051DC"/>
  </w:style>
  <w:style w:type="character" w:customStyle="1" w:styleId="WW8Num1z6">
    <w:name w:val="WW8Num1z6"/>
    <w:rsid w:val="00E051DC"/>
  </w:style>
  <w:style w:type="character" w:customStyle="1" w:styleId="WW8Num1z7">
    <w:name w:val="WW8Num1z7"/>
    <w:rsid w:val="00E051DC"/>
  </w:style>
  <w:style w:type="character" w:customStyle="1" w:styleId="WW8Num1z8">
    <w:name w:val="WW8Num1z8"/>
    <w:rsid w:val="00E051DC"/>
  </w:style>
  <w:style w:type="character" w:customStyle="1" w:styleId="WW8Num2z0">
    <w:name w:val="WW8Num2z0"/>
    <w:rsid w:val="00E051DC"/>
    <w:rPr>
      <w:rFonts w:ascii="Symbol" w:hAnsi="Symbol" w:cs="Symbol"/>
      <w:lang w:val="el-GR"/>
    </w:rPr>
  </w:style>
  <w:style w:type="character" w:customStyle="1" w:styleId="WW8Num3z0">
    <w:name w:val="WW8Num3z0"/>
    <w:rsid w:val="00E051DC"/>
    <w:rPr>
      <w:lang w:val="el-GR"/>
    </w:rPr>
  </w:style>
  <w:style w:type="character" w:customStyle="1" w:styleId="WW8Num4z0">
    <w:name w:val="WW8Num4z0"/>
    <w:rsid w:val="00E051DC"/>
    <w:rPr>
      <w:rFonts w:ascii="Webdings" w:hAnsi="Webdings" w:cs="Webdings"/>
      <w:color w:val="333399"/>
      <w:sz w:val="16"/>
    </w:rPr>
  </w:style>
  <w:style w:type="character" w:customStyle="1" w:styleId="WW8Num5z0">
    <w:name w:val="WW8Num5z0"/>
    <w:rsid w:val="00E051DC"/>
    <w:rPr>
      <w:lang w:val="el-GR"/>
    </w:rPr>
  </w:style>
  <w:style w:type="character" w:customStyle="1" w:styleId="WW8Num6z0">
    <w:name w:val="WW8Num6z0"/>
    <w:rsid w:val="00E051DC"/>
    <w:rPr>
      <w:b/>
      <w:bCs/>
      <w:szCs w:val="22"/>
      <w:lang w:val="el-GR"/>
    </w:rPr>
  </w:style>
  <w:style w:type="character" w:customStyle="1" w:styleId="WW8Num6z1">
    <w:name w:val="WW8Num6z1"/>
    <w:rsid w:val="00E051DC"/>
  </w:style>
  <w:style w:type="character" w:customStyle="1" w:styleId="WW8Num6z2">
    <w:name w:val="WW8Num6z2"/>
    <w:rsid w:val="00E051DC"/>
  </w:style>
  <w:style w:type="character" w:customStyle="1" w:styleId="WW8Num6z3">
    <w:name w:val="WW8Num6z3"/>
    <w:rsid w:val="00E051DC"/>
  </w:style>
  <w:style w:type="character" w:customStyle="1" w:styleId="WW8Num6z4">
    <w:name w:val="WW8Num6z4"/>
    <w:rsid w:val="00E051DC"/>
  </w:style>
  <w:style w:type="character" w:customStyle="1" w:styleId="WW8Num6z5">
    <w:name w:val="WW8Num6z5"/>
    <w:rsid w:val="00E051DC"/>
  </w:style>
  <w:style w:type="character" w:customStyle="1" w:styleId="WW8Num6z6">
    <w:name w:val="WW8Num6z6"/>
    <w:rsid w:val="00E051DC"/>
  </w:style>
  <w:style w:type="character" w:customStyle="1" w:styleId="WW8Num6z7">
    <w:name w:val="WW8Num6z7"/>
    <w:rsid w:val="00E051DC"/>
  </w:style>
  <w:style w:type="character" w:customStyle="1" w:styleId="WW8Num6z8">
    <w:name w:val="WW8Num6z8"/>
    <w:rsid w:val="00E051DC"/>
  </w:style>
  <w:style w:type="character" w:customStyle="1" w:styleId="WW8Num7z0">
    <w:name w:val="WW8Num7z0"/>
    <w:rsid w:val="00E051DC"/>
    <w:rPr>
      <w:b/>
      <w:bCs/>
      <w:szCs w:val="22"/>
      <w:lang w:val="el-GR"/>
    </w:rPr>
  </w:style>
  <w:style w:type="character" w:customStyle="1" w:styleId="WW8Num7z1">
    <w:name w:val="WW8Num7z1"/>
    <w:rsid w:val="00E051DC"/>
    <w:rPr>
      <w:rFonts w:eastAsia="Calibri"/>
      <w:lang w:val="el-GR"/>
    </w:rPr>
  </w:style>
  <w:style w:type="character" w:customStyle="1" w:styleId="WW8Num7z2">
    <w:name w:val="WW8Num7z2"/>
    <w:rsid w:val="00E051DC"/>
  </w:style>
  <w:style w:type="character" w:customStyle="1" w:styleId="WW8Num7z3">
    <w:name w:val="WW8Num7z3"/>
    <w:rsid w:val="00E051DC"/>
  </w:style>
  <w:style w:type="character" w:customStyle="1" w:styleId="WW8Num7z4">
    <w:name w:val="WW8Num7z4"/>
    <w:rsid w:val="00E051DC"/>
  </w:style>
  <w:style w:type="character" w:customStyle="1" w:styleId="WW8Num7z5">
    <w:name w:val="WW8Num7z5"/>
    <w:rsid w:val="00E051DC"/>
  </w:style>
  <w:style w:type="character" w:customStyle="1" w:styleId="WW8Num7z6">
    <w:name w:val="WW8Num7z6"/>
    <w:rsid w:val="00E051DC"/>
  </w:style>
  <w:style w:type="character" w:customStyle="1" w:styleId="WW8Num7z7">
    <w:name w:val="WW8Num7z7"/>
    <w:rsid w:val="00E051DC"/>
  </w:style>
  <w:style w:type="character" w:customStyle="1" w:styleId="WW8Num7z8">
    <w:name w:val="WW8Num7z8"/>
    <w:rsid w:val="00E051DC"/>
  </w:style>
  <w:style w:type="character" w:customStyle="1" w:styleId="WW8Num8z0">
    <w:name w:val="WW8Num8z0"/>
    <w:rsid w:val="00E051DC"/>
    <w:rPr>
      <w:rFonts w:ascii="Symbol" w:hAnsi="Symbol" w:cs="OpenSymbol"/>
      <w:color w:val="5B9BD5"/>
    </w:rPr>
  </w:style>
  <w:style w:type="character" w:customStyle="1" w:styleId="WW8Num9z0">
    <w:name w:val="WW8Num9z0"/>
    <w:rsid w:val="00E051DC"/>
    <w:rPr>
      <w:rFonts w:ascii="Angsana New" w:hAnsi="Angsana New" w:cs="Angsana New"/>
      <w:color w:val="000000"/>
      <w:kern w:val="1"/>
      <w:szCs w:val="22"/>
      <w:shd w:val="clear" w:color="auto" w:fill="FFFFFF"/>
      <w:lang w:val="el-GR"/>
    </w:rPr>
  </w:style>
  <w:style w:type="character" w:customStyle="1" w:styleId="WW8Num10z0">
    <w:name w:val="WW8Num10z0"/>
    <w:rsid w:val="00E051DC"/>
    <w:rPr>
      <w:rFonts w:ascii="Symbol" w:hAnsi="Symbol" w:cs="Symbol"/>
      <w:kern w:val="1"/>
      <w:shd w:val="clear" w:color="auto" w:fill="C0C0C0"/>
      <w:lang w:val="el-GR"/>
    </w:rPr>
  </w:style>
  <w:style w:type="character" w:customStyle="1" w:styleId="WW8Num10z1">
    <w:name w:val="WW8Num10z1"/>
    <w:rsid w:val="00E051DC"/>
  </w:style>
  <w:style w:type="character" w:customStyle="1" w:styleId="WW8Num10z2">
    <w:name w:val="WW8Num10z2"/>
    <w:rsid w:val="00E051DC"/>
  </w:style>
  <w:style w:type="character" w:customStyle="1" w:styleId="WW8Num10z3">
    <w:name w:val="WW8Num10z3"/>
    <w:rsid w:val="00E051DC"/>
  </w:style>
  <w:style w:type="character" w:customStyle="1" w:styleId="WW8Num10z4">
    <w:name w:val="WW8Num10z4"/>
    <w:rsid w:val="00E051DC"/>
  </w:style>
  <w:style w:type="character" w:customStyle="1" w:styleId="WW8Num10z5">
    <w:name w:val="WW8Num10z5"/>
    <w:rsid w:val="00E051DC"/>
  </w:style>
  <w:style w:type="character" w:customStyle="1" w:styleId="WW8Num10z6">
    <w:name w:val="WW8Num10z6"/>
    <w:rsid w:val="00E051DC"/>
  </w:style>
  <w:style w:type="character" w:customStyle="1" w:styleId="WW8Num10z7">
    <w:name w:val="WW8Num10z7"/>
    <w:rsid w:val="00E051DC"/>
  </w:style>
  <w:style w:type="character" w:customStyle="1" w:styleId="WW8Num10z8">
    <w:name w:val="WW8Num10z8"/>
    <w:rsid w:val="00E051DC"/>
  </w:style>
  <w:style w:type="character" w:customStyle="1" w:styleId="WW8Num8z1">
    <w:name w:val="WW8Num8z1"/>
    <w:rsid w:val="00E051DC"/>
    <w:rPr>
      <w:rFonts w:eastAsia="Calibri"/>
      <w:lang w:val="el-GR"/>
    </w:rPr>
  </w:style>
  <w:style w:type="character" w:customStyle="1" w:styleId="WW8Num8z2">
    <w:name w:val="WW8Num8z2"/>
    <w:rsid w:val="00E051DC"/>
  </w:style>
  <w:style w:type="character" w:customStyle="1" w:styleId="WW8Num8z3">
    <w:name w:val="WW8Num8z3"/>
    <w:rsid w:val="00E051DC"/>
  </w:style>
  <w:style w:type="character" w:customStyle="1" w:styleId="WW8Num8z4">
    <w:name w:val="WW8Num8z4"/>
    <w:rsid w:val="00E051DC"/>
  </w:style>
  <w:style w:type="character" w:customStyle="1" w:styleId="WW8Num8z5">
    <w:name w:val="WW8Num8z5"/>
    <w:rsid w:val="00E051DC"/>
  </w:style>
  <w:style w:type="character" w:customStyle="1" w:styleId="WW8Num8z6">
    <w:name w:val="WW8Num8z6"/>
    <w:rsid w:val="00E051DC"/>
  </w:style>
  <w:style w:type="character" w:customStyle="1" w:styleId="WW8Num8z7">
    <w:name w:val="WW8Num8z7"/>
    <w:rsid w:val="00E051DC"/>
  </w:style>
  <w:style w:type="character" w:customStyle="1" w:styleId="WW8Num8z8">
    <w:name w:val="WW8Num8z8"/>
    <w:rsid w:val="00E051DC"/>
  </w:style>
  <w:style w:type="character" w:customStyle="1" w:styleId="WW8Num11z0">
    <w:name w:val="WW8Num11z0"/>
    <w:rsid w:val="00E051DC"/>
    <w:rPr>
      <w:rFonts w:ascii="Symbol" w:hAnsi="Symbol" w:cs="Symbol"/>
      <w:kern w:val="1"/>
      <w:shd w:val="clear" w:color="auto" w:fill="C0C0C0"/>
      <w:lang w:val="el-GR"/>
    </w:rPr>
  </w:style>
  <w:style w:type="character" w:customStyle="1" w:styleId="WW8Num11z1">
    <w:name w:val="WW8Num11z1"/>
    <w:rsid w:val="00E051DC"/>
  </w:style>
  <w:style w:type="character" w:customStyle="1" w:styleId="WW8Num11z2">
    <w:name w:val="WW8Num11z2"/>
    <w:rsid w:val="00E051DC"/>
  </w:style>
  <w:style w:type="character" w:customStyle="1" w:styleId="WW8Num11z3">
    <w:name w:val="WW8Num11z3"/>
    <w:rsid w:val="00E051DC"/>
  </w:style>
  <w:style w:type="character" w:customStyle="1" w:styleId="WW8Num11z4">
    <w:name w:val="WW8Num11z4"/>
    <w:rsid w:val="00E051DC"/>
  </w:style>
  <w:style w:type="character" w:customStyle="1" w:styleId="WW8Num11z5">
    <w:name w:val="WW8Num11z5"/>
    <w:rsid w:val="00E051DC"/>
  </w:style>
  <w:style w:type="character" w:customStyle="1" w:styleId="WW8Num11z6">
    <w:name w:val="WW8Num11z6"/>
    <w:rsid w:val="00E051DC"/>
  </w:style>
  <w:style w:type="character" w:customStyle="1" w:styleId="WW8Num11z7">
    <w:name w:val="WW8Num11z7"/>
    <w:rsid w:val="00E051DC"/>
  </w:style>
  <w:style w:type="character" w:customStyle="1" w:styleId="WW8Num11z8">
    <w:name w:val="WW8Num11z8"/>
    <w:rsid w:val="00E051DC"/>
  </w:style>
  <w:style w:type="character" w:customStyle="1" w:styleId="4">
    <w:name w:val="Προεπιλεγμένη γραμματοσειρά4"/>
    <w:rsid w:val="00E051DC"/>
  </w:style>
  <w:style w:type="character" w:customStyle="1" w:styleId="WW8Num2z1">
    <w:name w:val="WW8Num2z1"/>
    <w:rsid w:val="00E051DC"/>
  </w:style>
  <w:style w:type="character" w:customStyle="1" w:styleId="WW8Num2z2">
    <w:name w:val="WW8Num2z2"/>
    <w:rsid w:val="00E051DC"/>
  </w:style>
  <w:style w:type="character" w:customStyle="1" w:styleId="WW8Num2z3">
    <w:name w:val="WW8Num2z3"/>
    <w:rsid w:val="00E051DC"/>
  </w:style>
  <w:style w:type="character" w:customStyle="1" w:styleId="WW8Num2z4">
    <w:name w:val="WW8Num2z4"/>
    <w:rsid w:val="00E051DC"/>
    <w:rPr>
      <w:rFonts w:ascii="Arial" w:hAnsi="Arial" w:cs="Times New Roman"/>
      <w:b w:val="0"/>
      <w:i w:val="0"/>
      <w:sz w:val="20"/>
      <w:szCs w:val="20"/>
    </w:rPr>
  </w:style>
  <w:style w:type="character" w:customStyle="1" w:styleId="WW8Num2z5">
    <w:name w:val="WW8Num2z5"/>
    <w:rsid w:val="00E051DC"/>
  </w:style>
  <w:style w:type="character" w:customStyle="1" w:styleId="WW8Num2z6">
    <w:name w:val="WW8Num2z6"/>
    <w:rsid w:val="00E051DC"/>
  </w:style>
  <w:style w:type="character" w:customStyle="1" w:styleId="WW8Num2z7">
    <w:name w:val="WW8Num2z7"/>
    <w:rsid w:val="00E051DC"/>
  </w:style>
  <w:style w:type="character" w:customStyle="1" w:styleId="WW8Num2z8">
    <w:name w:val="WW8Num2z8"/>
    <w:rsid w:val="00E051DC"/>
  </w:style>
  <w:style w:type="character" w:customStyle="1" w:styleId="WW8Num9z1">
    <w:name w:val="WW8Num9z1"/>
    <w:rsid w:val="00E051DC"/>
    <w:rPr>
      <w:rFonts w:eastAsia="Calibri"/>
      <w:lang w:val="el-GR"/>
    </w:rPr>
  </w:style>
  <w:style w:type="character" w:customStyle="1" w:styleId="WW8Num9z2">
    <w:name w:val="WW8Num9z2"/>
    <w:rsid w:val="00E051DC"/>
  </w:style>
  <w:style w:type="character" w:customStyle="1" w:styleId="WW8Num9z3">
    <w:name w:val="WW8Num9z3"/>
    <w:rsid w:val="00E051DC"/>
  </w:style>
  <w:style w:type="character" w:customStyle="1" w:styleId="WW8Num9z4">
    <w:name w:val="WW8Num9z4"/>
    <w:rsid w:val="00E051DC"/>
  </w:style>
  <w:style w:type="character" w:customStyle="1" w:styleId="WW8Num9z5">
    <w:name w:val="WW8Num9z5"/>
    <w:rsid w:val="00E051DC"/>
  </w:style>
  <w:style w:type="character" w:customStyle="1" w:styleId="WW8Num9z6">
    <w:name w:val="WW8Num9z6"/>
    <w:rsid w:val="00E051DC"/>
  </w:style>
  <w:style w:type="character" w:customStyle="1" w:styleId="WW8Num9z7">
    <w:name w:val="WW8Num9z7"/>
    <w:rsid w:val="00E051DC"/>
  </w:style>
  <w:style w:type="character" w:customStyle="1" w:styleId="WW8Num9z8">
    <w:name w:val="WW8Num9z8"/>
    <w:rsid w:val="00E051DC"/>
  </w:style>
  <w:style w:type="character" w:customStyle="1" w:styleId="WW-DefaultParagraphFont">
    <w:name w:val="WW-Default Paragraph Font"/>
    <w:rsid w:val="00E051DC"/>
  </w:style>
  <w:style w:type="character" w:customStyle="1" w:styleId="WW8Num12z0">
    <w:name w:val="WW8Num12z0"/>
    <w:rsid w:val="00E051DC"/>
    <w:rPr>
      <w:rFonts w:ascii="Symbol" w:hAnsi="Symbol" w:cs="Symbol"/>
    </w:rPr>
  </w:style>
  <w:style w:type="character" w:customStyle="1" w:styleId="WW8Num12z1">
    <w:name w:val="WW8Num12z1"/>
    <w:rsid w:val="00E051DC"/>
    <w:rPr>
      <w:rFonts w:ascii="Courier New" w:hAnsi="Courier New" w:cs="Courier New"/>
    </w:rPr>
  </w:style>
  <w:style w:type="character" w:customStyle="1" w:styleId="WW8Num12z2">
    <w:name w:val="WW8Num12z2"/>
    <w:rsid w:val="00E051DC"/>
    <w:rPr>
      <w:rFonts w:ascii="Wingdings" w:hAnsi="Wingdings" w:cs="Wingdings"/>
    </w:rPr>
  </w:style>
  <w:style w:type="character" w:customStyle="1" w:styleId="WW-DefaultParagraphFont1">
    <w:name w:val="WW-Default Paragraph Font1"/>
    <w:rsid w:val="00E051DC"/>
  </w:style>
  <w:style w:type="character" w:customStyle="1" w:styleId="WW-DefaultParagraphFont11">
    <w:name w:val="WW-Default Paragraph Font11"/>
    <w:rsid w:val="00E051DC"/>
  </w:style>
  <w:style w:type="character" w:customStyle="1" w:styleId="WW-DefaultParagraphFont111">
    <w:name w:val="WW-Default Paragraph Font111"/>
    <w:rsid w:val="00E051DC"/>
  </w:style>
  <w:style w:type="character" w:customStyle="1" w:styleId="31">
    <w:name w:val="Προεπιλεγμένη γραμματοσειρά3"/>
    <w:rsid w:val="00E051DC"/>
  </w:style>
  <w:style w:type="character" w:customStyle="1" w:styleId="WW-DefaultParagraphFont1111">
    <w:name w:val="WW-Default Paragraph Font1111"/>
    <w:rsid w:val="00E051DC"/>
  </w:style>
  <w:style w:type="character" w:customStyle="1" w:styleId="DefaultParagraphFont2">
    <w:name w:val="Default Paragraph Font2"/>
    <w:rsid w:val="00E051DC"/>
  </w:style>
  <w:style w:type="character" w:customStyle="1" w:styleId="WW8Num12z3">
    <w:name w:val="WW8Num12z3"/>
    <w:rsid w:val="00E051DC"/>
  </w:style>
  <w:style w:type="character" w:customStyle="1" w:styleId="WW8Num12z4">
    <w:name w:val="WW8Num12z4"/>
    <w:rsid w:val="00E051DC"/>
  </w:style>
  <w:style w:type="character" w:customStyle="1" w:styleId="WW8Num12z5">
    <w:name w:val="WW8Num12z5"/>
    <w:rsid w:val="00E051DC"/>
  </w:style>
  <w:style w:type="character" w:customStyle="1" w:styleId="WW8Num12z6">
    <w:name w:val="WW8Num12z6"/>
    <w:rsid w:val="00E051DC"/>
  </w:style>
  <w:style w:type="character" w:customStyle="1" w:styleId="WW8Num12z7">
    <w:name w:val="WW8Num12z7"/>
    <w:rsid w:val="00E051DC"/>
  </w:style>
  <w:style w:type="character" w:customStyle="1" w:styleId="WW8Num12z8">
    <w:name w:val="WW8Num12z8"/>
    <w:rsid w:val="00E051DC"/>
  </w:style>
  <w:style w:type="character" w:customStyle="1" w:styleId="WW8Num13z0">
    <w:name w:val="WW8Num13z0"/>
    <w:rsid w:val="00E051DC"/>
    <w:rPr>
      <w:rFonts w:ascii="Symbol" w:hAnsi="Symbol" w:cs="OpenSymbol"/>
    </w:rPr>
  </w:style>
  <w:style w:type="character" w:customStyle="1" w:styleId="WW-DefaultParagraphFont11111">
    <w:name w:val="WW-Default Paragraph Font11111"/>
    <w:rsid w:val="00E051DC"/>
  </w:style>
  <w:style w:type="character" w:customStyle="1" w:styleId="WW8Num13z1">
    <w:name w:val="WW8Num13z1"/>
    <w:rsid w:val="00E051DC"/>
    <w:rPr>
      <w:rFonts w:eastAsia="Calibri"/>
      <w:lang w:val="el-GR"/>
    </w:rPr>
  </w:style>
  <w:style w:type="character" w:customStyle="1" w:styleId="WW8Num13z2">
    <w:name w:val="WW8Num13z2"/>
    <w:rsid w:val="00E051DC"/>
  </w:style>
  <w:style w:type="character" w:customStyle="1" w:styleId="WW8Num13z3">
    <w:name w:val="WW8Num13z3"/>
    <w:rsid w:val="00E051DC"/>
  </w:style>
  <w:style w:type="character" w:customStyle="1" w:styleId="WW8Num13z4">
    <w:name w:val="WW8Num13z4"/>
    <w:rsid w:val="00E051DC"/>
  </w:style>
  <w:style w:type="character" w:customStyle="1" w:styleId="WW8Num13z5">
    <w:name w:val="WW8Num13z5"/>
    <w:rsid w:val="00E051DC"/>
  </w:style>
  <w:style w:type="character" w:customStyle="1" w:styleId="WW8Num13z6">
    <w:name w:val="WW8Num13z6"/>
    <w:rsid w:val="00E051DC"/>
  </w:style>
  <w:style w:type="character" w:customStyle="1" w:styleId="WW8Num13z7">
    <w:name w:val="WW8Num13z7"/>
    <w:rsid w:val="00E051DC"/>
  </w:style>
  <w:style w:type="character" w:customStyle="1" w:styleId="WW8Num13z8">
    <w:name w:val="WW8Num13z8"/>
    <w:rsid w:val="00E051DC"/>
  </w:style>
  <w:style w:type="character" w:customStyle="1" w:styleId="WW8Num14z0">
    <w:name w:val="WW8Num14z0"/>
    <w:rsid w:val="00E051DC"/>
    <w:rPr>
      <w:rFonts w:ascii="Symbol" w:hAnsi="Symbol" w:cs="OpenSymbol"/>
    </w:rPr>
  </w:style>
  <w:style w:type="character" w:customStyle="1" w:styleId="WW8Num14z1">
    <w:name w:val="WW8Num14z1"/>
    <w:rsid w:val="00E051DC"/>
  </w:style>
  <w:style w:type="character" w:customStyle="1" w:styleId="WW8Num14z2">
    <w:name w:val="WW8Num14z2"/>
    <w:rsid w:val="00E051DC"/>
  </w:style>
  <w:style w:type="character" w:customStyle="1" w:styleId="WW8Num14z3">
    <w:name w:val="WW8Num14z3"/>
    <w:rsid w:val="00E051DC"/>
  </w:style>
  <w:style w:type="character" w:customStyle="1" w:styleId="WW8Num14z4">
    <w:name w:val="WW8Num14z4"/>
    <w:rsid w:val="00E051DC"/>
  </w:style>
  <w:style w:type="character" w:customStyle="1" w:styleId="WW8Num14z5">
    <w:name w:val="WW8Num14z5"/>
    <w:rsid w:val="00E051DC"/>
  </w:style>
  <w:style w:type="character" w:customStyle="1" w:styleId="WW8Num14z6">
    <w:name w:val="WW8Num14z6"/>
    <w:rsid w:val="00E051DC"/>
  </w:style>
  <w:style w:type="character" w:customStyle="1" w:styleId="WW8Num14z7">
    <w:name w:val="WW8Num14z7"/>
    <w:rsid w:val="00E051DC"/>
  </w:style>
  <w:style w:type="character" w:customStyle="1" w:styleId="WW8Num14z8">
    <w:name w:val="WW8Num14z8"/>
    <w:rsid w:val="00E051DC"/>
  </w:style>
  <w:style w:type="character" w:customStyle="1" w:styleId="WW8Num15z0">
    <w:name w:val="WW8Num15z0"/>
    <w:rsid w:val="00E051DC"/>
  </w:style>
  <w:style w:type="character" w:customStyle="1" w:styleId="WW8Num15z1">
    <w:name w:val="WW8Num15z1"/>
    <w:rsid w:val="00E051DC"/>
  </w:style>
  <w:style w:type="character" w:customStyle="1" w:styleId="WW8Num15z2">
    <w:name w:val="WW8Num15z2"/>
    <w:rsid w:val="00E051DC"/>
  </w:style>
  <w:style w:type="character" w:customStyle="1" w:styleId="WW8Num15z3">
    <w:name w:val="WW8Num15z3"/>
    <w:rsid w:val="00E051DC"/>
  </w:style>
  <w:style w:type="character" w:customStyle="1" w:styleId="WW8Num15z4">
    <w:name w:val="WW8Num15z4"/>
    <w:rsid w:val="00E051DC"/>
  </w:style>
  <w:style w:type="character" w:customStyle="1" w:styleId="WW8Num15z5">
    <w:name w:val="WW8Num15z5"/>
    <w:rsid w:val="00E051DC"/>
  </w:style>
  <w:style w:type="character" w:customStyle="1" w:styleId="WW8Num15z6">
    <w:name w:val="WW8Num15z6"/>
    <w:rsid w:val="00E051DC"/>
  </w:style>
  <w:style w:type="character" w:customStyle="1" w:styleId="WW8Num15z7">
    <w:name w:val="WW8Num15z7"/>
    <w:rsid w:val="00E051DC"/>
  </w:style>
  <w:style w:type="character" w:customStyle="1" w:styleId="WW8Num15z8">
    <w:name w:val="WW8Num15z8"/>
    <w:rsid w:val="00E051DC"/>
  </w:style>
  <w:style w:type="character" w:customStyle="1" w:styleId="WW8Num16z0">
    <w:name w:val="WW8Num16z0"/>
    <w:rsid w:val="00E051DC"/>
  </w:style>
  <w:style w:type="character" w:customStyle="1" w:styleId="WW8Num16z1">
    <w:name w:val="WW8Num16z1"/>
    <w:rsid w:val="00E051DC"/>
  </w:style>
  <w:style w:type="character" w:customStyle="1" w:styleId="WW8Num16z2">
    <w:name w:val="WW8Num16z2"/>
    <w:rsid w:val="00E051DC"/>
  </w:style>
  <w:style w:type="character" w:customStyle="1" w:styleId="WW8Num16z3">
    <w:name w:val="WW8Num16z3"/>
    <w:rsid w:val="00E051DC"/>
  </w:style>
  <w:style w:type="character" w:customStyle="1" w:styleId="WW8Num16z4">
    <w:name w:val="WW8Num16z4"/>
    <w:rsid w:val="00E051DC"/>
  </w:style>
  <w:style w:type="character" w:customStyle="1" w:styleId="WW8Num16z5">
    <w:name w:val="WW8Num16z5"/>
    <w:rsid w:val="00E051DC"/>
  </w:style>
  <w:style w:type="character" w:customStyle="1" w:styleId="WW8Num16z6">
    <w:name w:val="WW8Num16z6"/>
    <w:rsid w:val="00E051DC"/>
  </w:style>
  <w:style w:type="character" w:customStyle="1" w:styleId="WW8Num16z7">
    <w:name w:val="WW8Num16z7"/>
    <w:rsid w:val="00E051DC"/>
  </w:style>
  <w:style w:type="character" w:customStyle="1" w:styleId="WW8Num16z8">
    <w:name w:val="WW8Num16z8"/>
    <w:rsid w:val="00E051DC"/>
  </w:style>
  <w:style w:type="character" w:customStyle="1" w:styleId="WW-DefaultParagraphFont111111">
    <w:name w:val="WW-Default Paragraph Font111111"/>
    <w:rsid w:val="00E051DC"/>
  </w:style>
  <w:style w:type="character" w:customStyle="1" w:styleId="WW-DefaultParagraphFont1111111">
    <w:name w:val="WW-Default Paragraph Font1111111"/>
    <w:rsid w:val="00E051DC"/>
  </w:style>
  <w:style w:type="character" w:customStyle="1" w:styleId="WW-DefaultParagraphFont11111111">
    <w:name w:val="WW-Default Paragraph Font11111111"/>
    <w:rsid w:val="00E051DC"/>
  </w:style>
  <w:style w:type="character" w:customStyle="1" w:styleId="WW-DefaultParagraphFont111111111">
    <w:name w:val="WW-Default Paragraph Font111111111"/>
    <w:rsid w:val="00E051DC"/>
  </w:style>
  <w:style w:type="character" w:customStyle="1" w:styleId="WW-DefaultParagraphFont1111111111">
    <w:name w:val="WW-Default Paragraph Font1111111111"/>
    <w:rsid w:val="00E051DC"/>
  </w:style>
  <w:style w:type="character" w:customStyle="1" w:styleId="WW8Num17z0">
    <w:name w:val="WW8Num17z0"/>
    <w:rsid w:val="00E051DC"/>
  </w:style>
  <w:style w:type="character" w:customStyle="1" w:styleId="WW8Num17z1">
    <w:name w:val="WW8Num17z1"/>
    <w:rsid w:val="00E051DC"/>
  </w:style>
  <w:style w:type="character" w:customStyle="1" w:styleId="WW8Num17z2">
    <w:name w:val="WW8Num17z2"/>
    <w:rsid w:val="00E051DC"/>
  </w:style>
  <w:style w:type="character" w:customStyle="1" w:styleId="WW8Num17z3">
    <w:name w:val="WW8Num17z3"/>
    <w:rsid w:val="00E051DC"/>
  </w:style>
  <w:style w:type="character" w:customStyle="1" w:styleId="WW8Num17z4">
    <w:name w:val="WW8Num17z4"/>
    <w:rsid w:val="00E051DC"/>
  </w:style>
  <w:style w:type="character" w:customStyle="1" w:styleId="WW8Num17z5">
    <w:name w:val="WW8Num17z5"/>
    <w:rsid w:val="00E051DC"/>
  </w:style>
  <w:style w:type="character" w:customStyle="1" w:styleId="WW8Num17z6">
    <w:name w:val="WW8Num17z6"/>
    <w:rsid w:val="00E051DC"/>
  </w:style>
  <w:style w:type="character" w:customStyle="1" w:styleId="WW8Num17z7">
    <w:name w:val="WW8Num17z7"/>
    <w:rsid w:val="00E051DC"/>
  </w:style>
  <w:style w:type="character" w:customStyle="1" w:styleId="WW8Num17z8">
    <w:name w:val="WW8Num17z8"/>
    <w:rsid w:val="00E051DC"/>
  </w:style>
  <w:style w:type="character" w:customStyle="1" w:styleId="WW8Num18z0">
    <w:name w:val="WW8Num18z0"/>
    <w:rsid w:val="00E051DC"/>
  </w:style>
  <w:style w:type="character" w:customStyle="1" w:styleId="WW8Num18z1">
    <w:name w:val="WW8Num18z1"/>
    <w:rsid w:val="00E051DC"/>
  </w:style>
  <w:style w:type="character" w:customStyle="1" w:styleId="WW8Num18z2">
    <w:name w:val="WW8Num18z2"/>
    <w:rsid w:val="00E051DC"/>
  </w:style>
  <w:style w:type="character" w:customStyle="1" w:styleId="WW8Num18z3">
    <w:name w:val="WW8Num18z3"/>
    <w:rsid w:val="00E051DC"/>
  </w:style>
  <w:style w:type="character" w:customStyle="1" w:styleId="WW8Num18z4">
    <w:name w:val="WW8Num18z4"/>
    <w:rsid w:val="00E051DC"/>
  </w:style>
  <w:style w:type="character" w:customStyle="1" w:styleId="WW8Num18z5">
    <w:name w:val="WW8Num18z5"/>
    <w:rsid w:val="00E051DC"/>
  </w:style>
  <w:style w:type="character" w:customStyle="1" w:styleId="WW8Num18z6">
    <w:name w:val="WW8Num18z6"/>
    <w:rsid w:val="00E051DC"/>
  </w:style>
  <w:style w:type="character" w:customStyle="1" w:styleId="WW8Num18z7">
    <w:name w:val="WW8Num18z7"/>
    <w:rsid w:val="00E051DC"/>
  </w:style>
  <w:style w:type="character" w:customStyle="1" w:styleId="WW8Num18z8">
    <w:name w:val="WW8Num18z8"/>
    <w:rsid w:val="00E051DC"/>
  </w:style>
  <w:style w:type="character" w:customStyle="1" w:styleId="WW8Num3z1">
    <w:name w:val="WW8Num3z1"/>
    <w:rsid w:val="00E051DC"/>
  </w:style>
  <w:style w:type="character" w:customStyle="1" w:styleId="WW8Num3z2">
    <w:name w:val="WW8Num3z2"/>
    <w:rsid w:val="00E051DC"/>
  </w:style>
  <w:style w:type="character" w:customStyle="1" w:styleId="WW8Num3z3">
    <w:name w:val="WW8Num3z3"/>
    <w:rsid w:val="00E051DC"/>
  </w:style>
  <w:style w:type="character" w:customStyle="1" w:styleId="WW8Num3z4">
    <w:name w:val="WW8Num3z4"/>
    <w:rsid w:val="00E051DC"/>
    <w:rPr>
      <w:rFonts w:ascii="Arial" w:hAnsi="Arial" w:cs="Times New Roman"/>
      <w:b w:val="0"/>
      <w:i w:val="0"/>
      <w:sz w:val="20"/>
      <w:szCs w:val="20"/>
    </w:rPr>
  </w:style>
  <w:style w:type="character" w:customStyle="1" w:styleId="WW8Num3z5">
    <w:name w:val="WW8Num3z5"/>
    <w:rsid w:val="00E051DC"/>
  </w:style>
  <w:style w:type="character" w:customStyle="1" w:styleId="WW8Num3z6">
    <w:name w:val="WW8Num3z6"/>
    <w:rsid w:val="00E051DC"/>
  </w:style>
  <w:style w:type="character" w:customStyle="1" w:styleId="WW8Num3z7">
    <w:name w:val="WW8Num3z7"/>
    <w:rsid w:val="00E051DC"/>
  </w:style>
  <w:style w:type="character" w:customStyle="1" w:styleId="WW8Num3z8">
    <w:name w:val="WW8Num3z8"/>
    <w:rsid w:val="00E051DC"/>
  </w:style>
  <w:style w:type="character" w:customStyle="1" w:styleId="WW-DefaultParagraphFont11111111111">
    <w:name w:val="WW-Default Paragraph Font11111111111"/>
    <w:rsid w:val="00E051DC"/>
  </w:style>
  <w:style w:type="character" w:customStyle="1" w:styleId="WW-DefaultParagraphFont111111111111">
    <w:name w:val="WW-Default Paragraph Font111111111111"/>
    <w:rsid w:val="00E051DC"/>
  </w:style>
  <w:style w:type="character" w:customStyle="1" w:styleId="WW-DefaultParagraphFont1111111111111">
    <w:name w:val="WW-Default Paragraph Font1111111111111"/>
    <w:rsid w:val="00E051DC"/>
  </w:style>
  <w:style w:type="character" w:customStyle="1" w:styleId="WW-DefaultParagraphFont11111111111111">
    <w:name w:val="WW-Default Paragraph Font11111111111111"/>
    <w:rsid w:val="00E051DC"/>
  </w:style>
  <w:style w:type="character" w:customStyle="1" w:styleId="20">
    <w:name w:val="Προεπιλεγμένη γραμματοσειρά2"/>
    <w:rsid w:val="00E051DC"/>
  </w:style>
  <w:style w:type="character" w:customStyle="1" w:styleId="WW8Num19z0">
    <w:name w:val="WW8Num19z0"/>
    <w:rsid w:val="00E051DC"/>
    <w:rPr>
      <w:rFonts w:ascii="Calibri" w:hAnsi="Calibri" w:cs="Calibri"/>
    </w:rPr>
  </w:style>
  <w:style w:type="character" w:customStyle="1" w:styleId="WW8Num19z1">
    <w:name w:val="WW8Num19z1"/>
    <w:rsid w:val="00E051DC"/>
  </w:style>
  <w:style w:type="character" w:customStyle="1" w:styleId="WW8Num20z0">
    <w:name w:val="WW8Num20z0"/>
    <w:rsid w:val="00E051DC"/>
    <w:rPr>
      <w:rFonts w:ascii="Calibri" w:eastAsia="Calibri" w:hAnsi="Calibri" w:cs="Times New Roman"/>
    </w:rPr>
  </w:style>
  <w:style w:type="character" w:customStyle="1" w:styleId="WW8Num20z1">
    <w:name w:val="WW8Num20z1"/>
    <w:rsid w:val="00E051DC"/>
    <w:rPr>
      <w:rFonts w:ascii="Courier New" w:hAnsi="Courier New" w:cs="Courier New"/>
    </w:rPr>
  </w:style>
  <w:style w:type="character" w:customStyle="1" w:styleId="WW8Num20z2">
    <w:name w:val="WW8Num20z2"/>
    <w:rsid w:val="00E051DC"/>
    <w:rPr>
      <w:rFonts w:ascii="Wingdings" w:hAnsi="Wingdings" w:cs="Wingdings"/>
    </w:rPr>
  </w:style>
  <w:style w:type="character" w:customStyle="1" w:styleId="WW8Num20z3">
    <w:name w:val="WW8Num20z3"/>
    <w:rsid w:val="00E051DC"/>
    <w:rPr>
      <w:rFonts w:ascii="Symbol" w:hAnsi="Symbol" w:cs="Symbol"/>
    </w:rPr>
  </w:style>
  <w:style w:type="character" w:customStyle="1" w:styleId="WW-DefaultParagraphFont111111111111111">
    <w:name w:val="WW-Default Paragraph Font111111111111111"/>
    <w:rsid w:val="00E051DC"/>
  </w:style>
  <w:style w:type="character" w:customStyle="1" w:styleId="WW8Num19z2">
    <w:name w:val="WW8Num19z2"/>
    <w:rsid w:val="00E051DC"/>
  </w:style>
  <w:style w:type="character" w:customStyle="1" w:styleId="WW8Num19z3">
    <w:name w:val="WW8Num19z3"/>
    <w:rsid w:val="00E051DC"/>
  </w:style>
  <w:style w:type="character" w:customStyle="1" w:styleId="WW8Num19z4">
    <w:name w:val="WW8Num19z4"/>
    <w:rsid w:val="00E051DC"/>
  </w:style>
  <w:style w:type="character" w:customStyle="1" w:styleId="WW8Num19z5">
    <w:name w:val="WW8Num19z5"/>
    <w:rsid w:val="00E051DC"/>
  </w:style>
  <w:style w:type="character" w:customStyle="1" w:styleId="WW8Num19z6">
    <w:name w:val="WW8Num19z6"/>
    <w:rsid w:val="00E051DC"/>
  </w:style>
  <w:style w:type="character" w:customStyle="1" w:styleId="WW8Num19z7">
    <w:name w:val="WW8Num19z7"/>
    <w:rsid w:val="00E051DC"/>
  </w:style>
  <w:style w:type="character" w:customStyle="1" w:styleId="WW8Num19z8">
    <w:name w:val="WW8Num19z8"/>
    <w:rsid w:val="00E051DC"/>
  </w:style>
  <w:style w:type="character" w:customStyle="1" w:styleId="WW8Num20z4">
    <w:name w:val="WW8Num20z4"/>
    <w:rsid w:val="00E051DC"/>
  </w:style>
  <w:style w:type="character" w:customStyle="1" w:styleId="WW8Num20z5">
    <w:name w:val="WW8Num20z5"/>
    <w:rsid w:val="00E051DC"/>
  </w:style>
  <w:style w:type="character" w:customStyle="1" w:styleId="WW8Num20z6">
    <w:name w:val="WW8Num20z6"/>
    <w:rsid w:val="00E051DC"/>
  </w:style>
  <w:style w:type="character" w:customStyle="1" w:styleId="WW8Num20z7">
    <w:name w:val="WW8Num20z7"/>
    <w:rsid w:val="00E051DC"/>
  </w:style>
  <w:style w:type="character" w:customStyle="1" w:styleId="WW8Num20z8">
    <w:name w:val="WW8Num20z8"/>
    <w:rsid w:val="00E051DC"/>
  </w:style>
  <w:style w:type="character" w:customStyle="1" w:styleId="WW-DefaultParagraphFont1111111111111111">
    <w:name w:val="WW-Default Paragraph Font1111111111111111"/>
    <w:rsid w:val="00E051DC"/>
  </w:style>
  <w:style w:type="character" w:customStyle="1" w:styleId="WW-DefaultParagraphFont11111111111111111">
    <w:name w:val="WW-Default Paragraph Font11111111111111111"/>
    <w:rsid w:val="00E051DC"/>
  </w:style>
  <w:style w:type="character" w:customStyle="1" w:styleId="WW8Num21z0">
    <w:name w:val="WW8Num21z0"/>
    <w:rsid w:val="00E051DC"/>
    <w:rPr>
      <w:rFonts w:ascii="Calibri" w:eastAsia="Times New Roman" w:hAnsi="Calibri" w:cs="Calibri"/>
    </w:rPr>
  </w:style>
  <w:style w:type="character" w:customStyle="1" w:styleId="WW8Num21z1">
    <w:name w:val="WW8Num21z1"/>
    <w:rsid w:val="00E051DC"/>
    <w:rPr>
      <w:rFonts w:ascii="Courier New" w:hAnsi="Courier New" w:cs="Courier New"/>
    </w:rPr>
  </w:style>
  <w:style w:type="character" w:customStyle="1" w:styleId="WW8Num21z2">
    <w:name w:val="WW8Num21z2"/>
    <w:rsid w:val="00E051DC"/>
    <w:rPr>
      <w:rFonts w:ascii="Wingdings" w:hAnsi="Wingdings" w:cs="Wingdings"/>
    </w:rPr>
  </w:style>
  <w:style w:type="character" w:customStyle="1" w:styleId="WW8Num21z3">
    <w:name w:val="WW8Num21z3"/>
    <w:rsid w:val="00E051DC"/>
    <w:rPr>
      <w:rFonts w:ascii="Symbol" w:hAnsi="Symbol" w:cs="Symbol"/>
    </w:rPr>
  </w:style>
  <w:style w:type="character" w:customStyle="1" w:styleId="WW8Num22z0">
    <w:name w:val="WW8Num22z0"/>
    <w:rsid w:val="00E051DC"/>
    <w:rPr>
      <w:rFonts w:ascii="Symbol" w:hAnsi="Symbol" w:cs="Symbol"/>
    </w:rPr>
  </w:style>
  <w:style w:type="character" w:customStyle="1" w:styleId="WW8Num22z1">
    <w:name w:val="WW8Num22z1"/>
    <w:rsid w:val="00E051DC"/>
    <w:rPr>
      <w:rFonts w:ascii="Courier New" w:hAnsi="Courier New" w:cs="Courier New"/>
    </w:rPr>
  </w:style>
  <w:style w:type="character" w:customStyle="1" w:styleId="WW8Num22z2">
    <w:name w:val="WW8Num22z2"/>
    <w:rsid w:val="00E051DC"/>
    <w:rPr>
      <w:rFonts w:ascii="Wingdings" w:hAnsi="Wingdings" w:cs="Wingdings"/>
    </w:rPr>
  </w:style>
  <w:style w:type="character" w:customStyle="1" w:styleId="WW8Num23z0">
    <w:name w:val="WW8Num23z0"/>
    <w:rsid w:val="00E051DC"/>
    <w:rPr>
      <w:rFonts w:ascii="Calibri" w:eastAsia="Times New Roman" w:hAnsi="Calibri" w:cs="Calibri"/>
    </w:rPr>
  </w:style>
  <w:style w:type="character" w:customStyle="1" w:styleId="WW8Num23z1">
    <w:name w:val="WW8Num23z1"/>
    <w:rsid w:val="00E051DC"/>
    <w:rPr>
      <w:rFonts w:ascii="Courier New" w:hAnsi="Courier New" w:cs="Courier New"/>
    </w:rPr>
  </w:style>
  <w:style w:type="character" w:customStyle="1" w:styleId="WW8Num23z2">
    <w:name w:val="WW8Num23z2"/>
    <w:rsid w:val="00E051DC"/>
    <w:rPr>
      <w:rFonts w:ascii="Wingdings" w:hAnsi="Wingdings" w:cs="Wingdings"/>
    </w:rPr>
  </w:style>
  <w:style w:type="character" w:customStyle="1" w:styleId="WW8Num23z3">
    <w:name w:val="WW8Num23z3"/>
    <w:rsid w:val="00E051DC"/>
    <w:rPr>
      <w:rFonts w:ascii="Symbol" w:hAnsi="Symbol" w:cs="Symbol"/>
    </w:rPr>
  </w:style>
  <w:style w:type="character" w:customStyle="1" w:styleId="WW8Num24z0">
    <w:name w:val="WW8Num24z0"/>
    <w:rsid w:val="00E051DC"/>
    <w:rPr>
      <w:rFonts w:ascii="Symbol" w:hAnsi="Symbol" w:cs="Symbol"/>
      <w:strike/>
      <w:color w:val="0070C0"/>
      <w:position w:val="0"/>
      <w:sz w:val="24"/>
      <w:vertAlign w:val="baseline"/>
      <w:lang w:val="el-GR"/>
    </w:rPr>
  </w:style>
  <w:style w:type="character" w:customStyle="1" w:styleId="WW8Num24z1">
    <w:name w:val="WW8Num24z1"/>
    <w:rsid w:val="00E051DC"/>
    <w:rPr>
      <w:rFonts w:ascii="Courier New" w:hAnsi="Courier New" w:cs="Courier New"/>
    </w:rPr>
  </w:style>
  <w:style w:type="character" w:customStyle="1" w:styleId="WW8Num24z2">
    <w:name w:val="WW8Num24z2"/>
    <w:rsid w:val="00E051DC"/>
    <w:rPr>
      <w:rFonts w:ascii="Wingdings" w:hAnsi="Wingdings" w:cs="Wingdings"/>
    </w:rPr>
  </w:style>
  <w:style w:type="character" w:customStyle="1" w:styleId="WW8Num25z0">
    <w:name w:val="WW8Num25z0"/>
    <w:rsid w:val="00E051DC"/>
    <w:rPr>
      <w:rFonts w:ascii="Symbol" w:hAnsi="Symbol" w:cs="Symbol"/>
    </w:rPr>
  </w:style>
  <w:style w:type="character" w:customStyle="1" w:styleId="WW8Num25z1">
    <w:name w:val="WW8Num25z1"/>
    <w:rsid w:val="00E051DC"/>
    <w:rPr>
      <w:rFonts w:ascii="Courier New" w:hAnsi="Courier New" w:cs="Courier New"/>
    </w:rPr>
  </w:style>
  <w:style w:type="character" w:customStyle="1" w:styleId="WW8Num25z2">
    <w:name w:val="WW8Num25z2"/>
    <w:rsid w:val="00E051DC"/>
    <w:rPr>
      <w:rFonts w:ascii="Wingdings" w:hAnsi="Wingdings" w:cs="Wingdings"/>
    </w:rPr>
  </w:style>
  <w:style w:type="character" w:customStyle="1" w:styleId="WW8Num26z0">
    <w:name w:val="WW8Num26z0"/>
    <w:rsid w:val="00E051DC"/>
    <w:rPr>
      <w:rFonts w:ascii="Symbol" w:hAnsi="Symbol" w:cs="Symbol"/>
    </w:rPr>
  </w:style>
  <w:style w:type="character" w:customStyle="1" w:styleId="WW8Num26z1">
    <w:name w:val="WW8Num26z1"/>
    <w:rsid w:val="00E051DC"/>
    <w:rPr>
      <w:rFonts w:ascii="Courier New" w:hAnsi="Courier New" w:cs="Courier New"/>
    </w:rPr>
  </w:style>
  <w:style w:type="character" w:customStyle="1" w:styleId="WW8Num26z2">
    <w:name w:val="WW8Num26z2"/>
    <w:rsid w:val="00E051DC"/>
    <w:rPr>
      <w:rFonts w:ascii="Wingdings" w:hAnsi="Wingdings" w:cs="Wingdings"/>
    </w:rPr>
  </w:style>
  <w:style w:type="character" w:customStyle="1" w:styleId="WW8Num27z0">
    <w:name w:val="WW8Num27z0"/>
    <w:rsid w:val="00E051DC"/>
    <w:rPr>
      <w:rFonts w:ascii="Calibri" w:eastAsia="Times New Roman" w:hAnsi="Calibri" w:cs="Calibri"/>
    </w:rPr>
  </w:style>
  <w:style w:type="character" w:customStyle="1" w:styleId="WW8Num27z1">
    <w:name w:val="WW8Num27z1"/>
    <w:rsid w:val="00E051DC"/>
    <w:rPr>
      <w:rFonts w:ascii="Courier New" w:hAnsi="Courier New" w:cs="Courier New"/>
    </w:rPr>
  </w:style>
  <w:style w:type="character" w:customStyle="1" w:styleId="WW8Num27z2">
    <w:name w:val="WW8Num27z2"/>
    <w:rsid w:val="00E051DC"/>
    <w:rPr>
      <w:rFonts w:ascii="Wingdings" w:hAnsi="Wingdings" w:cs="Wingdings"/>
    </w:rPr>
  </w:style>
  <w:style w:type="character" w:customStyle="1" w:styleId="WW8Num27z3">
    <w:name w:val="WW8Num27z3"/>
    <w:rsid w:val="00E051DC"/>
    <w:rPr>
      <w:rFonts w:ascii="Symbol" w:hAnsi="Symbol" w:cs="Symbol"/>
    </w:rPr>
  </w:style>
  <w:style w:type="character" w:customStyle="1" w:styleId="WW8Num28z0">
    <w:name w:val="WW8Num28z0"/>
    <w:rsid w:val="00E051DC"/>
    <w:rPr>
      <w:rFonts w:ascii="Symbol" w:hAnsi="Symbol" w:cs="Symbol"/>
    </w:rPr>
  </w:style>
  <w:style w:type="character" w:customStyle="1" w:styleId="WW8Num28z1">
    <w:name w:val="WW8Num28z1"/>
    <w:rsid w:val="00E051DC"/>
    <w:rPr>
      <w:rFonts w:ascii="Courier New" w:hAnsi="Courier New" w:cs="Courier New"/>
    </w:rPr>
  </w:style>
  <w:style w:type="character" w:customStyle="1" w:styleId="WW8Num28z2">
    <w:name w:val="WW8Num28z2"/>
    <w:rsid w:val="00E051DC"/>
    <w:rPr>
      <w:rFonts w:ascii="Wingdings" w:hAnsi="Wingdings" w:cs="Wingdings"/>
    </w:rPr>
  </w:style>
  <w:style w:type="character" w:customStyle="1" w:styleId="WW8Num29z0">
    <w:name w:val="WW8Num29z0"/>
    <w:rsid w:val="00E051DC"/>
    <w:rPr>
      <w:rFonts w:ascii="Calibri" w:eastAsia="Times New Roman" w:hAnsi="Calibri" w:cs="Calibri"/>
    </w:rPr>
  </w:style>
  <w:style w:type="character" w:customStyle="1" w:styleId="WW8Num29z1">
    <w:name w:val="WW8Num29z1"/>
    <w:rsid w:val="00E051DC"/>
    <w:rPr>
      <w:rFonts w:ascii="Courier New" w:hAnsi="Courier New" w:cs="Courier New"/>
    </w:rPr>
  </w:style>
  <w:style w:type="character" w:customStyle="1" w:styleId="WW8Num29z2">
    <w:name w:val="WW8Num29z2"/>
    <w:rsid w:val="00E051DC"/>
    <w:rPr>
      <w:rFonts w:ascii="Wingdings" w:hAnsi="Wingdings" w:cs="Wingdings"/>
    </w:rPr>
  </w:style>
  <w:style w:type="character" w:customStyle="1" w:styleId="WW8Num29z3">
    <w:name w:val="WW8Num29z3"/>
    <w:rsid w:val="00E051DC"/>
    <w:rPr>
      <w:rFonts w:ascii="Symbol" w:hAnsi="Symbol" w:cs="Symbol"/>
    </w:rPr>
  </w:style>
  <w:style w:type="character" w:customStyle="1" w:styleId="WW8Num30z0">
    <w:name w:val="WW8Num30z0"/>
    <w:rsid w:val="00E051DC"/>
    <w:rPr>
      <w:rFonts w:ascii="Symbol" w:hAnsi="Symbol" w:cs="Symbol"/>
      <w:shd w:val="clear" w:color="auto" w:fill="FFFF00"/>
    </w:rPr>
  </w:style>
  <w:style w:type="character" w:customStyle="1" w:styleId="WW8Num30z1">
    <w:name w:val="WW8Num30z1"/>
    <w:rsid w:val="00E051DC"/>
    <w:rPr>
      <w:rFonts w:ascii="Courier New" w:hAnsi="Courier New" w:cs="Courier New"/>
    </w:rPr>
  </w:style>
  <w:style w:type="character" w:customStyle="1" w:styleId="WW8Num30z2">
    <w:name w:val="WW8Num30z2"/>
    <w:rsid w:val="00E051DC"/>
    <w:rPr>
      <w:rFonts w:ascii="Wingdings" w:hAnsi="Wingdings" w:cs="Wingdings"/>
    </w:rPr>
  </w:style>
  <w:style w:type="character" w:customStyle="1" w:styleId="WW8Num31z0">
    <w:name w:val="WW8Num31z0"/>
    <w:rsid w:val="00E051DC"/>
    <w:rPr>
      <w:rFonts w:cs="Times New Roman"/>
    </w:rPr>
  </w:style>
  <w:style w:type="character" w:customStyle="1" w:styleId="WW8Num32z0">
    <w:name w:val="WW8Num32z0"/>
    <w:rsid w:val="00E051DC"/>
  </w:style>
  <w:style w:type="character" w:customStyle="1" w:styleId="WW8Num32z1">
    <w:name w:val="WW8Num32z1"/>
    <w:rsid w:val="00E051DC"/>
  </w:style>
  <w:style w:type="character" w:customStyle="1" w:styleId="WW8Num32z2">
    <w:name w:val="WW8Num32z2"/>
    <w:rsid w:val="00E051DC"/>
  </w:style>
  <w:style w:type="character" w:customStyle="1" w:styleId="WW8Num32z3">
    <w:name w:val="WW8Num32z3"/>
    <w:rsid w:val="00E051DC"/>
  </w:style>
  <w:style w:type="character" w:customStyle="1" w:styleId="WW8Num32z4">
    <w:name w:val="WW8Num32z4"/>
    <w:rsid w:val="00E051DC"/>
  </w:style>
  <w:style w:type="character" w:customStyle="1" w:styleId="WW8Num32z5">
    <w:name w:val="WW8Num32z5"/>
    <w:rsid w:val="00E051DC"/>
  </w:style>
  <w:style w:type="character" w:customStyle="1" w:styleId="WW8Num32z6">
    <w:name w:val="WW8Num32z6"/>
    <w:rsid w:val="00E051DC"/>
  </w:style>
  <w:style w:type="character" w:customStyle="1" w:styleId="WW8Num32z7">
    <w:name w:val="WW8Num32z7"/>
    <w:rsid w:val="00E051DC"/>
  </w:style>
  <w:style w:type="character" w:customStyle="1" w:styleId="WW8Num32z8">
    <w:name w:val="WW8Num32z8"/>
    <w:rsid w:val="00E051DC"/>
  </w:style>
  <w:style w:type="character" w:customStyle="1" w:styleId="WW8Num33z0">
    <w:name w:val="WW8Num33z0"/>
    <w:rsid w:val="00E051DC"/>
    <w:rPr>
      <w:rFonts w:ascii="Symbol" w:eastAsia="Calibri" w:hAnsi="Symbol" w:cs="Symbol"/>
    </w:rPr>
  </w:style>
  <w:style w:type="character" w:customStyle="1" w:styleId="WW8Num33z1">
    <w:name w:val="WW8Num33z1"/>
    <w:rsid w:val="00E051DC"/>
    <w:rPr>
      <w:rFonts w:ascii="Courier New" w:hAnsi="Courier New" w:cs="Courier New"/>
    </w:rPr>
  </w:style>
  <w:style w:type="character" w:customStyle="1" w:styleId="WW8Num33z2">
    <w:name w:val="WW8Num33z2"/>
    <w:rsid w:val="00E051DC"/>
    <w:rPr>
      <w:rFonts w:ascii="Wingdings" w:hAnsi="Wingdings" w:cs="Wingdings"/>
    </w:rPr>
  </w:style>
  <w:style w:type="character" w:customStyle="1" w:styleId="WW8Num34z0">
    <w:name w:val="WW8Num34z0"/>
    <w:rsid w:val="00E051DC"/>
    <w:rPr>
      <w:rFonts w:ascii="Symbol" w:hAnsi="Symbol" w:cs="Symbol"/>
    </w:rPr>
  </w:style>
  <w:style w:type="character" w:customStyle="1" w:styleId="WW8Num34z1">
    <w:name w:val="WW8Num34z1"/>
    <w:rsid w:val="00E051DC"/>
    <w:rPr>
      <w:rFonts w:ascii="Courier New" w:hAnsi="Courier New" w:cs="Courier New"/>
    </w:rPr>
  </w:style>
  <w:style w:type="character" w:customStyle="1" w:styleId="WW8Num34z2">
    <w:name w:val="WW8Num34z2"/>
    <w:rsid w:val="00E051DC"/>
    <w:rPr>
      <w:rFonts w:ascii="Wingdings" w:hAnsi="Wingdings" w:cs="Wingdings"/>
    </w:rPr>
  </w:style>
  <w:style w:type="character" w:customStyle="1" w:styleId="WW8Num35z0">
    <w:name w:val="WW8Num35z0"/>
    <w:rsid w:val="00E051DC"/>
    <w:rPr>
      <w:rFonts w:ascii="Calibri" w:eastAsia="Times New Roman" w:hAnsi="Calibri" w:cs="Calibri"/>
    </w:rPr>
  </w:style>
  <w:style w:type="character" w:customStyle="1" w:styleId="WW8Num35z1">
    <w:name w:val="WW8Num35z1"/>
    <w:rsid w:val="00E051DC"/>
    <w:rPr>
      <w:rFonts w:ascii="Courier New" w:hAnsi="Courier New" w:cs="Courier New"/>
    </w:rPr>
  </w:style>
  <w:style w:type="character" w:customStyle="1" w:styleId="WW8Num35z2">
    <w:name w:val="WW8Num35z2"/>
    <w:rsid w:val="00E051DC"/>
    <w:rPr>
      <w:rFonts w:ascii="Wingdings" w:hAnsi="Wingdings" w:cs="Wingdings"/>
    </w:rPr>
  </w:style>
  <w:style w:type="character" w:customStyle="1" w:styleId="WW8Num35z3">
    <w:name w:val="WW8Num35z3"/>
    <w:rsid w:val="00E051DC"/>
    <w:rPr>
      <w:rFonts w:ascii="Symbol" w:hAnsi="Symbol" w:cs="Symbol"/>
    </w:rPr>
  </w:style>
  <w:style w:type="character" w:customStyle="1" w:styleId="WW8Num36z0">
    <w:name w:val="WW8Num36z0"/>
    <w:rsid w:val="00E051DC"/>
    <w:rPr>
      <w:lang w:val="el-GR"/>
    </w:rPr>
  </w:style>
  <w:style w:type="character" w:customStyle="1" w:styleId="WW8Num36z1">
    <w:name w:val="WW8Num36z1"/>
    <w:rsid w:val="00E051DC"/>
  </w:style>
  <w:style w:type="character" w:customStyle="1" w:styleId="WW8Num36z2">
    <w:name w:val="WW8Num36z2"/>
    <w:rsid w:val="00E051DC"/>
  </w:style>
  <w:style w:type="character" w:customStyle="1" w:styleId="WW8Num36z3">
    <w:name w:val="WW8Num36z3"/>
    <w:rsid w:val="00E051DC"/>
  </w:style>
  <w:style w:type="character" w:customStyle="1" w:styleId="WW8Num36z4">
    <w:name w:val="WW8Num36z4"/>
    <w:rsid w:val="00E051DC"/>
  </w:style>
  <w:style w:type="character" w:customStyle="1" w:styleId="WW8Num36z5">
    <w:name w:val="WW8Num36z5"/>
    <w:rsid w:val="00E051DC"/>
  </w:style>
  <w:style w:type="character" w:customStyle="1" w:styleId="WW8Num36z6">
    <w:name w:val="WW8Num36z6"/>
    <w:rsid w:val="00E051DC"/>
  </w:style>
  <w:style w:type="character" w:customStyle="1" w:styleId="WW8Num36z7">
    <w:name w:val="WW8Num36z7"/>
    <w:rsid w:val="00E051DC"/>
  </w:style>
  <w:style w:type="character" w:customStyle="1" w:styleId="WW8Num36z8">
    <w:name w:val="WW8Num36z8"/>
    <w:rsid w:val="00E051DC"/>
  </w:style>
  <w:style w:type="character" w:customStyle="1" w:styleId="WW8Num37z0">
    <w:name w:val="WW8Num37z0"/>
    <w:rsid w:val="00E051DC"/>
    <w:rPr>
      <w:rFonts w:ascii="Calibri" w:eastAsia="Times New Roman" w:hAnsi="Calibri" w:cs="Calibri"/>
    </w:rPr>
  </w:style>
  <w:style w:type="character" w:customStyle="1" w:styleId="WW8Num37z1">
    <w:name w:val="WW8Num37z1"/>
    <w:rsid w:val="00E051DC"/>
    <w:rPr>
      <w:rFonts w:ascii="Courier New" w:hAnsi="Courier New" w:cs="Courier New"/>
    </w:rPr>
  </w:style>
  <w:style w:type="character" w:customStyle="1" w:styleId="WW8Num37z2">
    <w:name w:val="WW8Num37z2"/>
    <w:rsid w:val="00E051DC"/>
    <w:rPr>
      <w:rFonts w:ascii="Wingdings" w:hAnsi="Wingdings" w:cs="Wingdings"/>
    </w:rPr>
  </w:style>
  <w:style w:type="character" w:customStyle="1" w:styleId="WW8Num37z3">
    <w:name w:val="WW8Num37z3"/>
    <w:rsid w:val="00E051DC"/>
    <w:rPr>
      <w:rFonts w:ascii="Symbol" w:hAnsi="Symbol" w:cs="Symbol"/>
    </w:rPr>
  </w:style>
  <w:style w:type="character" w:customStyle="1" w:styleId="WW8Num38z0">
    <w:name w:val="WW8Num38z0"/>
    <w:rsid w:val="00E051DC"/>
  </w:style>
  <w:style w:type="character" w:customStyle="1" w:styleId="WW8Num38z1">
    <w:name w:val="WW8Num38z1"/>
    <w:rsid w:val="00E051DC"/>
  </w:style>
  <w:style w:type="character" w:customStyle="1" w:styleId="WW8Num38z2">
    <w:name w:val="WW8Num38z2"/>
    <w:rsid w:val="00E051DC"/>
  </w:style>
  <w:style w:type="character" w:customStyle="1" w:styleId="WW8Num38z3">
    <w:name w:val="WW8Num38z3"/>
    <w:rsid w:val="00E051DC"/>
  </w:style>
  <w:style w:type="character" w:customStyle="1" w:styleId="WW8Num38z4">
    <w:name w:val="WW8Num38z4"/>
    <w:rsid w:val="00E051DC"/>
  </w:style>
  <w:style w:type="character" w:customStyle="1" w:styleId="WW8Num38z5">
    <w:name w:val="WW8Num38z5"/>
    <w:rsid w:val="00E051DC"/>
  </w:style>
  <w:style w:type="character" w:customStyle="1" w:styleId="WW8Num38z6">
    <w:name w:val="WW8Num38z6"/>
    <w:rsid w:val="00E051DC"/>
  </w:style>
  <w:style w:type="character" w:customStyle="1" w:styleId="WW8Num38z7">
    <w:name w:val="WW8Num38z7"/>
    <w:rsid w:val="00E051DC"/>
  </w:style>
  <w:style w:type="character" w:customStyle="1" w:styleId="WW8Num38z8">
    <w:name w:val="WW8Num38z8"/>
    <w:rsid w:val="00E051DC"/>
  </w:style>
  <w:style w:type="character" w:customStyle="1" w:styleId="WW-DefaultParagraphFont111111111111111111">
    <w:name w:val="WW-Default Paragraph Font111111111111111111"/>
    <w:rsid w:val="00E051DC"/>
  </w:style>
  <w:style w:type="character" w:customStyle="1" w:styleId="WW8Num4z1">
    <w:name w:val="WW8Num4z1"/>
    <w:rsid w:val="00E051DC"/>
    <w:rPr>
      <w:rFonts w:cs="Times New Roman"/>
    </w:rPr>
  </w:style>
  <w:style w:type="character" w:customStyle="1" w:styleId="WW8Num5z1">
    <w:name w:val="WW8Num5z1"/>
    <w:rsid w:val="00E051DC"/>
    <w:rPr>
      <w:rFonts w:cs="Times New Roman"/>
    </w:rPr>
  </w:style>
  <w:style w:type="character" w:customStyle="1" w:styleId="WW8Num29z4">
    <w:name w:val="WW8Num29z4"/>
    <w:rsid w:val="00E051DC"/>
  </w:style>
  <w:style w:type="character" w:customStyle="1" w:styleId="WW8Num29z5">
    <w:name w:val="WW8Num29z5"/>
    <w:rsid w:val="00E051DC"/>
  </w:style>
  <w:style w:type="character" w:customStyle="1" w:styleId="WW8Num29z6">
    <w:name w:val="WW8Num29z6"/>
    <w:rsid w:val="00E051DC"/>
  </w:style>
  <w:style w:type="character" w:customStyle="1" w:styleId="WW8Num29z7">
    <w:name w:val="WW8Num29z7"/>
    <w:rsid w:val="00E051DC"/>
  </w:style>
  <w:style w:type="character" w:customStyle="1" w:styleId="WW8Num29z8">
    <w:name w:val="WW8Num29z8"/>
    <w:rsid w:val="00E051DC"/>
  </w:style>
  <w:style w:type="character" w:customStyle="1" w:styleId="WW8Num30z3">
    <w:name w:val="WW8Num30z3"/>
    <w:rsid w:val="00E051DC"/>
    <w:rPr>
      <w:rFonts w:ascii="Symbol" w:hAnsi="Symbol" w:cs="Symbol"/>
    </w:rPr>
  </w:style>
  <w:style w:type="character" w:customStyle="1" w:styleId="WW8Num31z2">
    <w:name w:val="WW8Num31z2"/>
    <w:rsid w:val="00E051DC"/>
  </w:style>
  <w:style w:type="character" w:customStyle="1" w:styleId="WW8Num31z3">
    <w:name w:val="WW8Num31z3"/>
    <w:rsid w:val="00E051DC"/>
  </w:style>
  <w:style w:type="character" w:customStyle="1" w:styleId="WW8Num31z4">
    <w:name w:val="WW8Num31z4"/>
    <w:rsid w:val="00E051DC"/>
  </w:style>
  <w:style w:type="character" w:customStyle="1" w:styleId="WW8Num31z5">
    <w:name w:val="WW8Num31z5"/>
    <w:rsid w:val="00E051DC"/>
  </w:style>
  <w:style w:type="character" w:customStyle="1" w:styleId="WW8Num31z6">
    <w:name w:val="WW8Num31z6"/>
    <w:rsid w:val="00E051DC"/>
  </w:style>
  <w:style w:type="character" w:customStyle="1" w:styleId="WW8Num31z7">
    <w:name w:val="WW8Num31z7"/>
    <w:rsid w:val="00E051DC"/>
  </w:style>
  <w:style w:type="character" w:customStyle="1" w:styleId="WW8Num31z8">
    <w:name w:val="WW8Num31z8"/>
    <w:rsid w:val="00E051DC"/>
  </w:style>
  <w:style w:type="character" w:customStyle="1" w:styleId="WW8Num39z0">
    <w:name w:val="WW8Num39z0"/>
    <w:rsid w:val="00E051DC"/>
    <w:rPr>
      <w:rFonts w:ascii="Calibri" w:eastAsia="Times New Roman" w:hAnsi="Calibri" w:cs="Calibri"/>
    </w:rPr>
  </w:style>
  <w:style w:type="character" w:customStyle="1" w:styleId="WW8Num39z1">
    <w:name w:val="WW8Num39z1"/>
    <w:rsid w:val="00E051DC"/>
    <w:rPr>
      <w:rFonts w:ascii="Courier New" w:hAnsi="Courier New" w:cs="Courier New"/>
    </w:rPr>
  </w:style>
  <w:style w:type="character" w:customStyle="1" w:styleId="WW8Num39z2">
    <w:name w:val="WW8Num39z2"/>
    <w:rsid w:val="00E051DC"/>
    <w:rPr>
      <w:rFonts w:ascii="Wingdings" w:hAnsi="Wingdings" w:cs="Wingdings"/>
    </w:rPr>
  </w:style>
  <w:style w:type="character" w:customStyle="1" w:styleId="WW8Num39z3">
    <w:name w:val="WW8Num39z3"/>
    <w:rsid w:val="00E051DC"/>
    <w:rPr>
      <w:rFonts w:ascii="Symbol" w:hAnsi="Symbol" w:cs="Symbol"/>
    </w:rPr>
  </w:style>
  <w:style w:type="character" w:customStyle="1" w:styleId="WW8Num40z0">
    <w:name w:val="WW8Num40z0"/>
    <w:rsid w:val="00E051DC"/>
    <w:rPr>
      <w:rFonts w:ascii="Symbol" w:hAnsi="Symbol" w:cs="Symbol"/>
    </w:rPr>
  </w:style>
  <w:style w:type="character" w:customStyle="1" w:styleId="WW8Num40z1">
    <w:name w:val="WW8Num40z1"/>
    <w:rsid w:val="00E051DC"/>
    <w:rPr>
      <w:rFonts w:ascii="Courier New" w:hAnsi="Courier New" w:cs="Courier New"/>
    </w:rPr>
  </w:style>
  <w:style w:type="character" w:customStyle="1" w:styleId="WW8Num40z2">
    <w:name w:val="WW8Num40z2"/>
    <w:rsid w:val="00E051DC"/>
    <w:rPr>
      <w:rFonts w:ascii="Wingdings" w:hAnsi="Wingdings" w:cs="Wingdings"/>
    </w:rPr>
  </w:style>
  <w:style w:type="character" w:customStyle="1" w:styleId="WW8Num41z0">
    <w:name w:val="WW8Num41z0"/>
    <w:rsid w:val="00E051DC"/>
    <w:rPr>
      <w:rFonts w:ascii="Arial" w:hAnsi="Arial" w:cs="Times New Roman"/>
      <w:b/>
      <w:i w:val="0"/>
      <w:sz w:val="20"/>
      <w:szCs w:val="20"/>
    </w:rPr>
  </w:style>
  <w:style w:type="character" w:customStyle="1" w:styleId="WW8Num41z1">
    <w:name w:val="WW8Num41z1"/>
    <w:rsid w:val="00E051DC"/>
    <w:rPr>
      <w:rFonts w:cs="Times New Roman"/>
    </w:rPr>
  </w:style>
  <w:style w:type="character" w:customStyle="1" w:styleId="WW8Num41z2">
    <w:name w:val="WW8Num41z2"/>
    <w:rsid w:val="00E051DC"/>
    <w:rPr>
      <w:rFonts w:ascii="Arial" w:hAnsi="Arial" w:cs="Times New Roman"/>
      <w:b w:val="0"/>
      <w:i w:val="0"/>
    </w:rPr>
  </w:style>
  <w:style w:type="character" w:customStyle="1" w:styleId="WW8Num41z3">
    <w:name w:val="WW8Num41z3"/>
    <w:rsid w:val="00E051DC"/>
    <w:rPr>
      <w:rFonts w:ascii="Arial" w:hAnsi="Arial" w:cs="Times New Roman"/>
      <w:b w:val="0"/>
      <w:i w:val="0"/>
      <w:sz w:val="20"/>
      <w:szCs w:val="20"/>
    </w:rPr>
  </w:style>
  <w:style w:type="character" w:customStyle="1" w:styleId="DefaultParagraphFont1">
    <w:name w:val="Default Paragraph Font1"/>
    <w:rsid w:val="00E051DC"/>
  </w:style>
  <w:style w:type="character" w:customStyle="1" w:styleId="DateChar">
    <w:name w:val="Date Char"/>
    <w:rsid w:val="00E051DC"/>
    <w:rPr>
      <w:sz w:val="24"/>
      <w:szCs w:val="24"/>
      <w:lang w:val="en-GB"/>
    </w:rPr>
  </w:style>
  <w:style w:type="character" w:styleId="PlaceholderText">
    <w:name w:val="Placeholder Text"/>
    <w:rsid w:val="00E051DC"/>
    <w:rPr>
      <w:rFonts w:cs="Times New Roman"/>
      <w:color w:val="808080"/>
    </w:rPr>
  </w:style>
  <w:style w:type="character" w:customStyle="1" w:styleId="ab">
    <w:name w:val="Χαρακτήρες υποσημείωσης"/>
    <w:rsid w:val="00E051DC"/>
    <w:rPr>
      <w:rFonts w:cs="Times New Roman"/>
      <w:vertAlign w:val="superscript"/>
    </w:rPr>
  </w:style>
  <w:style w:type="character" w:customStyle="1" w:styleId="DocTitleChar">
    <w:name w:val="Doc Title Char"/>
    <w:basedOn w:val="Heading1Char"/>
    <w:rsid w:val="00E051DC"/>
    <w:rPr>
      <w:rFonts w:ascii="Arial" w:eastAsiaTheme="majorEastAsia" w:hAnsi="Arial" w:cs="Arial"/>
      <w:b/>
      <w:bCs/>
      <w:color w:val="333399"/>
      <w:sz w:val="28"/>
      <w:szCs w:val="32"/>
      <w:lang w:val="en-US"/>
    </w:rPr>
  </w:style>
  <w:style w:type="character" w:customStyle="1" w:styleId="Style1Char">
    <w:name w:val="Style1 Char"/>
    <w:rsid w:val="00E051DC"/>
    <w:rPr>
      <w:rFonts w:ascii="Calibri" w:hAnsi="Calibri" w:cs="Calibri"/>
      <w:b/>
      <w:bCs/>
      <w:color w:val="333399"/>
      <w:sz w:val="40"/>
      <w:szCs w:val="40"/>
      <w:lang w:val="en-US"/>
    </w:rPr>
  </w:style>
  <w:style w:type="character" w:customStyle="1" w:styleId="ContentsChar">
    <w:name w:val="Contents Char"/>
    <w:rsid w:val="00E051DC"/>
    <w:rPr>
      <w:rFonts w:ascii="Calibri" w:hAnsi="Calibri" w:cs="Calibri"/>
      <w:b/>
      <w:bCs/>
      <w:color w:val="333399"/>
      <w:sz w:val="28"/>
      <w:szCs w:val="32"/>
      <w:lang w:val="en-US"/>
    </w:rPr>
  </w:style>
  <w:style w:type="character" w:customStyle="1" w:styleId="ac">
    <w:name w:val="Χαρακτήρες σημείωσης τέλους"/>
    <w:rsid w:val="00E051DC"/>
    <w:rPr>
      <w:vertAlign w:val="superscript"/>
    </w:rPr>
  </w:style>
  <w:style w:type="character" w:customStyle="1" w:styleId="FootnoteReference2">
    <w:name w:val="Footnote Reference2"/>
    <w:rsid w:val="00E051DC"/>
    <w:rPr>
      <w:vertAlign w:val="superscript"/>
    </w:rPr>
  </w:style>
  <w:style w:type="character" w:customStyle="1" w:styleId="EndnoteReference1">
    <w:name w:val="Endnote Reference1"/>
    <w:rsid w:val="00E051DC"/>
    <w:rPr>
      <w:vertAlign w:val="superscript"/>
    </w:rPr>
  </w:style>
  <w:style w:type="character" w:customStyle="1" w:styleId="ad">
    <w:name w:val="Κουκκίδες"/>
    <w:rsid w:val="00E051DC"/>
    <w:rPr>
      <w:rFonts w:ascii="OpenSymbol" w:eastAsia="OpenSymbol" w:hAnsi="OpenSymbol" w:cs="OpenSymbol"/>
    </w:rPr>
  </w:style>
  <w:style w:type="character" w:customStyle="1" w:styleId="15">
    <w:name w:val="Προεπιλεγμένη γραμματοσειρά1"/>
    <w:rsid w:val="00E051DC"/>
  </w:style>
  <w:style w:type="character" w:customStyle="1" w:styleId="ae">
    <w:name w:val="Σύμβολο υποσημείωσης"/>
    <w:rsid w:val="00E051DC"/>
    <w:rPr>
      <w:vertAlign w:val="superscript"/>
    </w:rPr>
  </w:style>
  <w:style w:type="character" w:customStyle="1" w:styleId="af">
    <w:name w:val="Χαρακτήρες αρίθμησης"/>
    <w:rsid w:val="00E051DC"/>
  </w:style>
  <w:style w:type="character" w:customStyle="1" w:styleId="normalwithoutspacingChar">
    <w:name w:val="normal_without_spacing Char"/>
    <w:rsid w:val="00E051DC"/>
    <w:rPr>
      <w:rFonts w:ascii="Calibri" w:hAnsi="Calibri" w:cs="Calibri"/>
      <w:sz w:val="22"/>
      <w:szCs w:val="24"/>
    </w:rPr>
  </w:style>
  <w:style w:type="character" w:customStyle="1" w:styleId="FootnoteTextChar1">
    <w:name w:val="Footnote Text Char1"/>
    <w:rsid w:val="00E051DC"/>
    <w:rPr>
      <w:rFonts w:ascii="Calibri" w:hAnsi="Calibri" w:cs="Calibri"/>
      <w:lang w:val="en-IE" w:eastAsia="zh-CN"/>
    </w:rPr>
  </w:style>
  <w:style w:type="character" w:customStyle="1" w:styleId="foothangingChar">
    <w:name w:val="foot_hanging Char"/>
    <w:rsid w:val="00E051DC"/>
    <w:rPr>
      <w:rFonts w:ascii="Calibri" w:hAnsi="Calibri" w:cs="Calibri"/>
      <w:sz w:val="18"/>
      <w:szCs w:val="18"/>
      <w:lang w:val="en-IE" w:eastAsia="zh-CN"/>
    </w:rPr>
  </w:style>
  <w:style w:type="character" w:customStyle="1" w:styleId="apple-converted-space">
    <w:name w:val="apple-converted-space"/>
    <w:basedOn w:val="WW-DefaultParagraphFont111111111111111111"/>
    <w:rsid w:val="00E051DC"/>
  </w:style>
  <w:style w:type="character" w:customStyle="1" w:styleId="WW-FootnoteReference">
    <w:name w:val="WW-Footnote Reference"/>
    <w:rsid w:val="00E051DC"/>
    <w:rPr>
      <w:vertAlign w:val="superscript"/>
    </w:rPr>
  </w:style>
  <w:style w:type="character" w:customStyle="1" w:styleId="WW-EndnoteReference">
    <w:name w:val="WW-Endnote Reference"/>
    <w:rsid w:val="00E051DC"/>
    <w:rPr>
      <w:vertAlign w:val="superscript"/>
    </w:rPr>
  </w:style>
  <w:style w:type="character" w:customStyle="1" w:styleId="FootnoteReference1">
    <w:name w:val="Footnote Reference1"/>
    <w:rsid w:val="00E051DC"/>
    <w:rPr>
      <w:vertAlign w:val="superscript"/>
    </w:rPr>
  </w:style>
  <w:style w:type="character" w:customStyle="1" w:styleId="FootnoteTextChar2">
    <w:name w:val="Footnote Text Char2"/>
    <w:rsid w:val="00E051DC"/>
    <w:rPr>
      <w:rFonts w:ascii="Calibri" w:hAnsi="Calibri" w:cs="Calibri"/>
      <w:sz w:val="18"/>
      <w:lang w:val="en-IE" w:eastAsia="zh-CN"/>
    </w:rPr>
  </w:style>
  <w:style w:type="character" w:customStyle="1" w:styleId="foothangingChar1">
    <w:name w:val="foot_hanging Char1"/>
    <w:rsid w:val="00E051DC"/>
    <w:rPr>
      <w:rFonts w:ascii="Calibri" w:hAnsi="Calibri" w:cs="Calibri"/>
      <w:sz w:val="18"/>
      <w:szCs w:val="18"/>
      <w:lang w:val="en-IE" w:eastAsia="zh-CN"/>
    </w:rPr>
  </w:style>
  <w:style w:type="character" w:customStyle="1" w:styleId="footersChar">
    <w:name w:val="footers Char"/>
    <w:basedOn w:val="foothangingChar1"/>
    <w:rsid w:val="00E051DC"/>
    <w:rPr>
      <w:rFonts w:ascii="Calibri" w:hAnsi="Calibri" w:cs="Calibri"/>
      <w:sz w:val="18"/>
      <w:szCs w:val="18"/>
      <w:lang w:val="en-IE" w:eastAsia="zh-CN"/>
    </w:rPr>
  </w:style>
  <w:style w:type="character" w:customStyle="1" w:styleId="CommentTextChar1">
    <w:name w:val="Comment Text Char1"/>
    <w:qFormat/>
    <w:rsid w:val="00E051DC"/>
    <w:rPr>
      <w:rFonts w:ascii="Calibri" w:hAnsi="Calibri" w:cs="Calibri"/>
      <w:lang w:val="en-GB" w:eastAsia="zh-CN"/>
    </w:rPr>
  </w:style>
  <w:style w:type="character" w:customStyle="1" w:styleId="HTMLPreformattedChar1">
    <w:name w:val="HTML Preformatted Char1"/>
    <w:rsid w:val="00E051DC"/>
    <w:rPr>
      <w:rFonts w:ascii="Courier New" w:hAnsi="Courier New" w:cs="Courier New"/>
      <w:lang w:eastAsia="zh-CN"/>
    </w:rPr>
  </w:style>
  <w:style w:type="character" w:customStyle="1" w:styleId="WW-FootnoteReference1">
    <w:name w:val="WW-Footnote Reference1"/>
    <w:rsid w:val="00E051DC"/>
    <w:rPr>
      <w:vertAlign w:val="superscript"/>
    </w:rPr>
  </w:style>
  <w:style w:type="character" w:customStyle="1" w:styleId="WW-EndnoteReference1">
    <w:name w:val="WW-Endnote Reference1"/>
    <w:rsid w:val="00E051DC"/>
    <w:rPr>
      <w:vertAlign w:val="superscript"/>
    </w:rPr>
  </w:style>
  <w:style w:type="character" w:customStyle="1" w:styleId="WW-FootnoteReference2">
    <w:name w:val="WW-Footnote Reference2"/>
    <w:rsid w:val="00E051DC"/>
    <w:rPr>
      <w:vertAlign w:val="superscript"/>
    </w:rPr>
  </w:style>
  <w:style w:type="character" w:customStyle="1" w:styleId="WW-EndnoteReference2">
    <w:name w:val="WW-Endnote Reference2"/>
    <w:rsid w:val="00E051DC"/>
    <w:rPr>
      <w:vertAlign w:val="superscript"/>
    </w:rPr>
  </w:style>
  <w:style w:type="character" w:customStyle="1" w:styleId="FootnoteTextChar3">
    <w:name w:val="Footnote Text Char3"/>
    <w:rsid w:val="00E051DC"/>
    <w:rPr>
      <w:rFonts w:ascii="Calibri" w:hAnsi="Calibri" w:cs="Calibri"/>
      <w:sz w:val="18"/>
      <w:lang w:val="en-IE" w:eastAsia="zh-CN"/>
    </w:rPr>
  </w:style>
  <w:style w:type="character" w:customStyle="1" w:styleId="foothangingChar2">
    <w:name w:val="foot_hanging Char2"/>
    <w:rsid w:val="00E051DC"/>
    <w:rPr>
      <w:rFonts w:ascii="Calibri" w:hAnsi="Calibri" w:cs="Calibri"/>
      <w:sz w:val="18"/>
      <w:szCs w:val="18"/>
      <w:lang w:val="en-IE" w:eastAsia="zh-CN"/>
    </w:rPr>
  </w:style>
  <w:style w:type="character" w:customStyle="1" w:styleId="footersChar1">
    <w:name w:val="footers Char1"/>
    <w:basedOn w:val="foothangingChar2"/>
    <w:rsid w:val="00E051DC"/>
    <w:rPr>
      <w:rFonts w:ascii="Calibri" w:hAnsi="Calibri" w:cs="Calibri"/>
      <w:sz w:val="18"/>
      <w:szCs w:val="18"/>
      <w:lang w:val="en-IE" w:eastAsia="zh-CN"/>
    </w:rPr>
  </w:style>
  <w:style w:type="character" w:customStyle="1" w:styleId="foootChar">
    <w:name w:val="fooot Char"/>
    <w:basedOn w:val="footersChar1"/>
    <w:rsid w:val="00E051DC"/>
    <w:rPr>
      <w:rFonts w:ascii="Calibri" w:hAnsi="Calibri" w:cs="Calibri"/>
      <w:sz w:val="18"/>
      <w:szCs w:val="18"/>
      <w:lang w:val="en-IE" w:eastAsia="zh-CN"/>
    </w:rPr>
  </w:style>
  <w:style w:type="character" w:customStyle="1" w:styleId="16">
    <w:name w:val="Παραπομπή υποσημείωσης1"/>
    <w:rsid w:val="00E051DC"/>
    <w:rPr>
      <w:vertAlign w:val="superscript"/>
    </w:rPr>
  </w:style>
  <w:style w:type="character" w:customStyle="1" w:styleId="17">
    <w:name w:val="Παραπομπή σημείωσης τέλους1"/>
    <w:rsid w:val="00E051DC"/>
    <w:rPr>
      <w:vertAlign w:val="superscript"/>
    </w:rPr>
  </w:style>
  <w:style w:type="character" w:customStyle="1" w:styleId="18">
    <w:name w:val="Παραπομπή σχολίου1"/>
    <w:rsid w:val="00E051DC"/>
    <w:rPr>
      <w:sz w:val="16"/>
      <w:szCs w:val="16"/>
    </w:rPr>
  </w:style>
  <w:style w:type="character" w:customStyle="1" w:styleId="WW-FootnoteReference3">
    <w:name w:val="WW-Footnote Reference3"/>
    <w:rsid w:val="00E051DC"/>
    <w:rPr>
      <w:vertAlign w:val="superscript"/>
    </w:rPr>
  </w:style>
  <w:style w:type="character" w:customStyle="1" w:styleId="WW-EndnoteReference3">
    <w:name w:val="WW-Endnote Reference3"/>
    <w:rsid w:val="00E051DC"/>
    <w:rPr>
      <w:vertAlign w:val="superscript"/>
    </w:rPr>
  </w:style>
  <w:style w:type="character" w:customStyle="1" w:styleId="WW-FootnoteReference4">
    <w:name w:val="WW-Footnote Reference4"/>
    <w:rsid w:val="00E051DC"/>
    <w:rPr>
      <w:vertAlign w:val="superscript"/>
    </w:rPr>
  </w:style>
  <w:style w:type="character" w:customStyle="1" w:styleId="WW-EndnoteReference4">
    <w:name w:val="WW-Endnote Reference4"/>
    <w:rsid w:val="00E051DC"/>
    <w:rPr>
      <w:vertAlign w:val="superscript"/>
    </w:rPr>
  </w:style>
  <w:style w:type="character" w:customStyle="1" w:styleId="WW-FootnoteReference5">
    <w:name w:val="WW-Footnote Reference5"/>
    <w:rsid w:val="00E051DC"/>
    <w:rPr>
      <w:vertAlign w:val="superscript"/>
    </w:rPr>
  </w:style>
  <w:style w:type="character" w:customStyle="1" w:styleId="WW-EndnoteReference5">
    <w:name w:val="WW-Endnote Reference5"/>
    <w:rsid w:val="00E051DC"/>
    <w:rPr>
      <w:vertAlign w:val="superscript"/>
    </w:rPr>
  </w:style>
  <w:style w:type="character" w:customStyle="1" w:styleId="WW-FootnoteReference6">
    <w:name w:val="WW-Footnote Reference6"/>
    <w:rsid w:val="00E051DC"/>
    <w:rPr>
      <w:vertAlign w:val="superscript"/>
    </w:rPr>
  </w:style>
  <w:style w:type="character" w:customStyle="1" w:styleId="WW-EndnoteReference6">
    <w:name w:val="WW-Endnote Reference6"/>
    <w:rsid w:val="00E051DC"/>
    <w:rPr>
      <w:vertAlign w:val="superscript"/>
    </w:rPr>
  </w:style>
  <w:style w:type="character" w:customStyle="1" w:styleId="WW-FootnoteReference7">
    <w:name w:val="WW-Footnote Reference7"/>
    <w:rsid w:val="00E051DC"/>
    <w:rPr>
      <w:vertAlign w:val="superscript"/>
    </w:rPr>
  </w:style>
  <w:style w:type="character" w:customStyle="1" w:styleId="WW-EndnoteReference7">
    <w:name w:val="WW-Endnote Reference7"/>
    <w:rsid w:val="00E051DC"/>
    <w:rPr>
      <w:vertAlign w:val="superscript"/>
    </w:rPr>
  </w:style>
  <w:style w:type="character" w:customStyle="1" w:styleId="WW-FootnoteReference8">
    <w:name w:val="WW-Footnote Reference8"/>
    <w:rsid w:val="00E051DC"/>
    <w:rPr>
      <w:vertAlign w:val="superscript"/>
    </w:rPr>
  </w:style>
  <w:style w:type="character" w:customStyle="1" w:styleId="WW-EndnoteReference8">
    <w:name w:val="WW-Endnote Reference8"/>
    <w:rsid w:val="00E051DC"/>
    <w:rPr>
      <w:vertAlign w:val="superscript"/>
    </w:rPr>
  </w:style>
  <w:style w:type="character" w:customStyle="1" w:styleId="WW-FootnoteReference9">
    <w:name w:val="WW-Footnote Reference9"/>
    <w:rsid w:val="00E051DC"/>
    <w:rPr>
      <w:vertAlign w:val="superscript"/>
    </w:rPr>
  </w:style>
  <w:style w:type="character" w:customStyle="1" w:styleId="WW-EndnoteReference9">
    <w:name w:val="WW-Endnote Reference9"/>
    <w:rsid w:val="00E051DC"/>
    <w:rPr>
      <w:vertAlign w:val="superscript"/>
    </w:rPr>
  </w:style>
  <w:style w:type="character" w:customStyle="1" w:styleId="WW-FootnoteReference10">
    <w:name w:val="WW-Footnote Reference10"/>
    <w:rsid w:val="00E051DC"/>
    <w:rPr>
      <w:vertAlign w:val="superscript"/>
    </w:rPr>
  </w:style>
  <w:style w:type="character" w:customStyle="1" w:styleId="WW-EndnoteReference10">
    <w:name w:val="WW-Endnote Reference10"/>
    <w:rsid w:val="00E051DC"/>
    <w:rPr>
      <w:vertAlign w:val="superscript"/>
    </w:rPr>
  </w:style>
  <w:style w:type="character" w:customStyle="1" w:styleId="WW-FootnoteReference11">
    <w:name w:val="WW-Footnote Reference11"/>
    <w:rsid w:val="00E051DC"/>
    <w:rPr>
      <w:vertAlign w:val="superscript"/>
    </w:rPr>
  </w:style>
  <w:style w:type="character" w:customStyle="1" w:styleId="WW-EndnoteReference11">
    <w:name w:val="WW-Endnote Reference11"/>
    <w:rsid w:val="00E051DC"/>
    <w:rPr>
      <w:vertAlign w:val="superscript"/>
    </w:rPr>
  </w:style>
  <w:style w:type="character" w:customStyle="1" w:styleId="WW-FootnoteReference12">
    <w:name w:val="WW-Footnote Reference12"/>
    <w:rsid w:val="00E051DC"/>
    <w:rPr>
      <w:vertAlign w:val="superscript"/>
    </w:rPr>
  </w:style>
  <w:style w:type="character" w:customStyle="1" w:styleId="WW-EndnoteReference12">
    <w:name w:val="WW-Endnote Reference12"/>
    <w:rsid w:val="00E051DC"/>
    <w:rPr>
      <w:vertAlign w:val="superscript"/>
    </w:rPr>
  </w:style>
  <w:style w:type="character" w:customStyle="1" w:styleId="WW-FootnoteReference13">
    <w:name w:val="WW-Footnote Reference13"/>
    <w:rsid w:val="00E051DC"/>
    <w:rPr>
      <w:vertAlign w:val="superscript"/>
    </w:rPr>
  </w:style>
  <w:style w:type="character" w:customStyle="1" w:styleId="WW-EndnoteReference13">
    <w:name w:val="WW-Endnote Reference13"/>
    <w:rsid w:val="00E051DC"/>
    <w:rPr>
      <w:vertAlign w:val="superscript"/>
    </w:rPr>
  </w:style>
  <w:style w:type="character" w:customStyle="1" w:styleId="21">
    <w:name w:val="Παραπομπή υποσημείωσης2"/>
    <w:rsid w:val="00E051DC"/>
    <w:rPr>
      <w:vertAlign w:val="superscript"/>
    </w:rPr>
  </w:style>
  <w:style w:type="character" w:customStyle="1" w:styleId="22">
    <w:name w:val="Παραπομπή σημείωσης τέλους2"/>
    <w:rsid w:val="00E051DC"/>
    <w:rPr>
      <w:vertAlign w:val="superscript"/>
    </w:rPr>
  </w:style>
  <w:style w:type="character" w:customStyle="1" w:styleId="WW-FootnoteReference14">
    <w:name w:val="WW-Footnote Reference14"/>
    <w:rsid w:val="00E051DC"/>
    <w:rPr>
      <w:vertAlign w:val="superscript"/>
    </w:rPr>
  </w:style>
  <w:style w:type="character" w:customStyle="1" w:styleId="WW-EndnoteReference14">
    <w:name w:val="WW-Endnote Reference14"/>
    <w:rsid w:val="00E051DC"/>
    <w:rPr>
      <w:vertAlign w:val="superscript"/>
    </w:rPr>
  </w:style>
  <w:style w:type="character" w:customStyle="1" w:styleId="WW-FootnoteReference15">
    <w:name w:val="WW-Footnote Reference15"/>
    <w:rsid w:val="00E051DC"/>
    <w:rPr>
      <w:vertAlign w:val="superscript"/>
    </w:rPr>
  </w:style>
  <w:style w:type="character" w:customStyle="1" w:styleId="WW-EndnoteReference15">
    <w:name w:val="WW-Endnote Reference15"/>
    <w:rsid w:val="00E051DC"/>
    <w:rPr>
      <w:vertAlign w:val="superscript"/>
    </w:rPr>
  </w:style>
  <w:style w:type="character" w:customStyle="1" w:styleId="WW-FootnoteReference16">
    <w:name w:val="WW-Footnote Reference16"/>
    <w:rsid w:val="00E051DC"/>
    <w:rPr>
      <w:vertAlign w:val="superscript"/>
    </w:rPr>
  </w:style>
  <w:style w:type="character" w:customStyle="1" w:styleId="WW-EndnoteReference16">
    <w:name w:val="WW-Endnote Reference16"/>
    <w:rsid w:val="00E051DC"/>
    <w:rPr>
      <w:vertAlign w:val="superscript"/>
    </w:rPr>
  </w:style>
  <w:style w:type="character" w:customStyle="1" w:styleId="WW-FootnoteReference17">
    <w:name w:val="WW-Footnote Reference17"/>
    <w:rsid w:val="00E051DC"/>
    <w:rPr>
      <w:vertAlign w:val="superscript"/>
    </w:rPr>
  </w:style>
  <w:style w:type="character" w:customStyle="1" w:styleId="WW-EndnoteReference17">
    <w:name w:val="WW-Endnote Reference17"/>
    <w:rsid w:val="00E051DC"/>
    <w:rPr>
      <w:vertAlign w:val="superscript"/>
    </w:rPr>
  </w:style>
  <w:style w:type="character" w:customStyle="1" w:styleId="32">
    <w:name w:val="Παραπομπή υποσημείωσης3"/>
    <w:rsid w:val="00E051DC"/>
    <w:rPr>
      <w:vertAlign w:val="superscript"/>
    </w:rPr>
  </w:style>
  <w:style w:type="character" w:customStyle="1" w:styleId="33">
    <w:name w:val="Παραπομπή σημείωσης τέλους3"/>
    <w:rsid w:val="00E051DC"/>
    <w:rPr>
      <w:vertAlign w:val="superscript"/>
    </w:rPr>
  </w:style>
  <w:style w:type="character" w:customStyle="1" w:styleId="WW-FootnoteReference18">
    <w:name w:val="WW-Footnote Reference18"/>
    <w:rsid w:val="00E051DC"/>
    <w:rPr>
      <w:vertAlign w:val="superscript"/>
    </w:rPr>
  </w:style>
  <w:style w:type="character" w:customStyle="1" w:styleId="WW-EndnoteReference18">
    <w:name w:val="WW-Endnote Reference18"/>
    <w:rsid w:val="00E051DC"/>
    <w:rPr>
      <w:vertAlign w:val="superscript"/>
    </w:rPr>
  </w:style>
  <w:style w:type="character" w:customStyle="1" w:styleId="WW-FootnoteReference19">
    <w:name w:val="WW-Footnote Reference19"/>
    <w:rsid w:val="00E051DC"/>
    <w:rPr>
      <w:vertAlign w:val="superscript"/>
    </w:rPr>
  </w:style>
  <w:style w:type="paragraph" w:customStyle="1" w:styleId="af0">
    <w:name w:val="Επικεφαλίδα"/>
    <w:basedOn w:val="Normal"/>
    <w:next w:val="BodyText"/>
    <w:rsid w:val="00E051DC"/>
    <w:pPr>
      <w:keepNext/>
      <w:suppressAutoHyphens/>
      <w:spacing w:before="240"/>
    </w:pPr>
    <w:rPr>
      <w:rFonts w:ascii="Liberation Sans" w:eastAsia="Microsoft YaHei" w:hAnsi="Liberation Sans" w:cs="Mangal"/>
      <w:sz w:val="28"/>
      <w:szCs w:val="28"/>
      <w:lang w:val="en-GB" w:eastAsia="zh-CN"/>
    </w:rPr>
  </w:style>
  <w:style w:type="paragraph" w:customStyle="1" w:styleId="af1">
    <w:name w:val="Ευρετήριο"/>
    <w:basedOn w:val="Normal"/>
    <w:rsid w:val="00E051DC"/>
    <w:pPr>
      <w:suppressLineNumbers/>
      <w:suppressAutoHyphens/>
    </w:pPr>
    <w:rPr>
      <w:rFonts w:ascii="Calibri" w:hAnsi="Calibri" w:cs="Mangal"/>
      <w:szCs w:val="24"/>
      <w:lang w:val="en-GB" w:eastAsia="zh-CN"/>
    </w:rPr>
  </w:style>
  <w:style w:type="paragraph" w:customStyle="1" w:styleId="34">
    <w:name w:val="Λεζάντα3"/>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
    <w:name w:val="WW-Caption"/>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
    <w:name w:val="WW-Caption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
    <w:name w:val="WW-Caption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
    <w:name w:val="WW-Caption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23">
    <w:name w:val="Λεζάντα2"/>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Caption1">
    <w:name w:val="Caption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
    <w:name w:val="WW-Caption1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1">
    <w:name w:val="WW-Caption11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11">
    <w:name w:val="WW-Caption111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111">
    <w:name w:val="WW-Caption1111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1111">
    <w:name w:val="WW-Caption11111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11111">
    <w:name w:val="WW-Caption111111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111111">
    <w:name w:val="WW-Caption1111111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1111111">
    <w:name w:val="WW-Caption11111111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11111111">
    <w:name w:val="WW-Caption111111111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111111111">
    <w:name w:val="WW-Caption1111111111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1111111111">
    <w:name w:val="WW-Caption11111111111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19">
    <w:name w:val="Λεζάντα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11111111111">
    <w:name w:val="WW-Caption111111111111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111111111111">
    <w:name w:val="WW-Caption1111111111111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1111111111111">
    <w:name w:val="WW-Caption11111111111111111"/>
    <w:basedOn w:val="Normal"/>
    <w:rsid w:val="00E051DC"/>
    <w:pPr>
      <w:suppressLineNumbers/>
      <w:suppressAutoHyphens/>
      <w:spacing w:before="120"/>
    </w:pPr>
    <w:rPr>
      <w:rFonts w:ascii="Calibri" w:hAnsi="Calibri" w:cs="Mangal"/>
      <w:i/>
      <w:iCs/>
      <w:sz w:val="24"/>
      <w:szCs w:val="24"/>
      <w:lang w:val="en-GB" w:eastAsia="zh-CN"/>
    </w:rPr>
  </w:style>
  <w:style w:type="paragraph" w:customStyle="1" w:styleId="WW-Caption111111111111111111">
    <w:name w:val="WW-Caption111111111111111111"/>
    <w:basedOn w:val="Normal"/>
    <w:rsid w:val="00E051DC"/>
    <w:pPr>
      <w:suppressLineNumbers/>
      <w:suppressAutoHyphens/>
      <w:spacing w:before="120"/>
    </w:pPr>
    <w:rPr>
      <w:rFonts w:ascii="Calibri" w:hAnsi="Calibri" w:cs="Mangal"/>
      <w:i/>
      <w:iCs/>
      <w:sz w:val="24"/>
      <w:szCs w:val="24"/>
      <w:lang w:val="en-GB" w:eastAsia="zh-CN"/>
    </w:rPr>
  </w:style>
  <w:style w:type="paragraph" w:styleId="Date">
    <w:name w:val="Date"/>
    <w:basedOn w:val="Normal"/>
    <w:next w:val="Normal"/>
    <w:link w:val="DateChar1"/>
    <w:rsid w:val="00E051DC"/>
    <w:pPr>
      <w:suppressAutoHyphens/>
      <w:spacing w:after="100"/>
    </w:pPr>
    <w:rPr>
      <w:rFonts w:ascii="Calibri" w:eastAsia="MS Mincho" w:hAnsi="Calibri" w:cs="Calibri"/>
      <w:szCs w:val="24"/>
      <w:lang w:val="en-US" w:eastAsia="ja-JP"/>
    </w:rPr>
  </w:style>
  <w:style w:type="character" w:customStyle="1" w:styleId="DateChar1">
    <w:name w:val="Date Char1"/>
    <w:basedOn w:val="DefaultParagraphFont"/>
    <w:link w:val="Date"/>
    <w:rsid w:val="00E051DC"/>
    <w:rPr>
      <w:rFonts w:ascii="Calibri" w:eastAsia="MS Mincho" w:hAnsi="Calibri" w:cs="Calibri"/>
      <w:szCs w:val="24"/>
      <w:lang w:eastAsia="ja-JP"/>
    </w:rPr>
  </w:style>
  <w:style w:type="paragraph" w:customStyle="1" w:styleId="DocTitle">
    <w:name w:val="Doc Title"/>
    <w:basedOn w:val="Heading1"/>
    <w:rsid w:val="00E051DC"/>
    <w:pPr>
      <w:pageBreakBefore/>
      <w:pBdr>
        <w:top w:val="none" w:sz="0" w:space="0" w:color="000000"/>
        <w:left w:val="none" w:sz="0" w:space="0" w:color="000000"/>
        <w:bottom w:val="single" w:sz="18" w:space="1" w:color="000080"/>
        <w:right w:val="none" w:sz="0" w:space="0" w:color="000000"/>
      </w:pBdr>
      <w:shd w:val="clear" w:color="auto" w:fill="auto"/>
      <w:tabs>
        <w:tab w:val="clear" w:pos="926"/>
      </w:tabs>
      <w:suppressAutoHyphens/>
      <w:spacing w:before="320" w:after="160" w:line="240" w:lineRule="auto"/>
      <w:ind w:left="0" w:firstLine="0"/>
      <w:jc w:val="both"/>
    </w:pPr>
    <w:rPr>
      <w:rFonts w:ascii="Arial" w:hAnsi="Arial" w:cs="Arial"/>
      <w:bCs/>
      <w:color w:val="333399"/>
      <w:spacing w:val="0"/>
      <w:kern w:val="0"/>
      <w:sz w:val="28"/>
      <w:szCs w:val="32"/>
      <w:lang w:val="en-US" w:eastAsia="zh-CN"/>
    </w:rPr>
  </w:style>
  <w:style w:type="paragraph" w:customStyle="1" w:styleId="inserttext">
    <w:name w:val="insert text"/>
    <w:basedOn w:val="Normal"/>
    <w:rsid w:val="00E051DC"/>
    <w:pPr>
      <w:suppressAutoHyphens/>
      <w:spacing w:after="100"/>
      <w:ind w:left="794"/>
    </w:pPr>
    <w:rPr>
      <w:rFonts w:ascii="Calibri" w:eastAsia="MS Mincho" w:hAnsi="Calibri" w:cs="Calibri"/>
      <w:szCs w:val="24"/>
      <w:lang w:val="en-US" w:eastAsia="ja-JP"/>
    </w:rPr>
  </w:style>
  <w:style w:type="paragraph" w:customStyle="1" w:styleId="western">
    <w:name w:val="western"/>
    <w:basedOn w:val="Normal"/>
    <w:rsid w:val="00E051DC"/>
    <w:pPr>
      <w:suppressAutoHyphens/>
      <w:spacing w:before="280" w:after="200"/>
    </w:pPr>
    <w:rPr>
      <w:rFonts w:ascii="Arial Unicode MS" w:eastAsia="Arial Unicode MS" w:hAnsi="Arial Unicode MS" w:cs="Arial Unicode MS"/>
      <w:szCs w:val="24"/>
      <w:lang w:val="en-GB" w:eastAsia="zh-CN"/>
    </w:rPr>
  </w:style>
  <w:style w:type="paragraph" w:styleId="ListParagraph">
    <w:name w:val="List Paragraph"/>
    <w:aliases w:val="Itemize,lp1,lp11,Bullet List,FooterText,numbered,Paragraphe de liste1,Bulletr List Paragraph,列出段落,列出段落1,List Paragraph2,List Paragraph21,Listeafsnit1,Parágrafo da Lista1,Párrafo de lista1,リスト段落1,Bullet2,Bullet21,Bullet22,Bullet23,bl11,lp"/>
    <w:basedOn w:val="Normal"/>
    <w:link w:val="ListParagraphChar"/>
    <w:qFormat/>
    <w:rsid w:val="00E051DC"/>
    <w:pPr>
      <w:suppressAutoHyphens/>
      <w:spacing w:after="200"/>
      <w:ind w:left="720"/>
      <w:contextualSpacing/>
    </w:pPr>
    <w:rPr>
      <w:rFonts w:ascii="Calibri" w:hAnsi="Calibri" w:cs="Calibri"/>
      <w:szCs w:val="24"/>
      <w:lang w:val="en-GB" w:eastAsia="zh-CN"/>
    </w:rPr>
  </w:style>
  <w:style w:type="paragraph" w:customStyle="1" w:styleId="Contents">
    <w:name w:val="Contents"/>
    <w:basedOn w:val="Heading1"/>
    <w:rsid w:val="00E051DC"/>
    <w:pPr>
      <w:pageBreakBefore/>
      <w:pBdr>
        <w:top w:val="none" w:sz="0" w:space="0" w:color="000000"/>
        <w:left w:val="none" w:sz="0" w:space="0" w:color="000000"/>
        <w:bottom w:val="single" w:sz="18" w:space="1" w:color="000080"/>
        <w:right w:val="none" w:sz="0" w:space="0" w:color="000000"/>
      </w:pBdr>
      <w:shd w:val="clear" w:color="auto" w:fill="auto"/>
      <w:tabs>
        <w:tab w:val="clear" w:pos="926"/>
      </w:tabs>
      <w:suppressAutoHyphens/>
      <w:spacing w:before="320" w:after="160" w:line="240" w:lineRule="auto"/>
      <w:ind w:left="0" w:firstLine="0"/>
      <w:jc w:val="both"/>
    </w:pPr>
    <w:rPr>
      <w:rFonts w:ascii="Calibri" w:hAnsi="Calibri" w:cs="Calibri"/>
      <w:bCs/>
      <w:color w:val="333399"/>
      <w:spacing w:val="0"/>
      <w:kern w:val="0"/>
      <w:sz w:val="28"/>
      <w:szCs w:val="32"/>
      <w:lang w:eastAsia="zh-CN"/>
    </w:rPr>
  </w:style>
  <w:style w:type="paragraph" w:customStyle="1" w:styleId="af2">
    <w:name w:val="Προμορφοποιημένο κείμενο"/>
    <w:basedOn w:val="Normal"/>
    <w:rsid w:val="00E051DC"/>
    <w:pPr>
      <w:suppressAutoHyphens/>
    </w:pPr>
    <w:rPr>
      <w:rFonts w:ascii="Calibri" w:hAnsi="Calibri" w:cs="Calibri"/>
      <w:szCs w:val="24"/>
      <w:lang w:val="en-GB" w:eastAsia="zh-CN"/>
    </w:rPr>
  </w:style>
  <w:style w:type="paragraph" w:customStyle="1" w:styleId="normalwithoutspacing">
    <w:name w:val="normal_without_spacing"/>
    <w:basedOn w:val="Normal"/>
    <w:qFormat/>
    <w:rsid w:val="00E051DC"/>
    <w:pPr>
      <w:suppressAutoHyphens/>
      <w:spacing w:after="60"/>
    </w:pPr>
    <w:rPr>
      <w:rFonts w:ascii="Calibri" w:hAnsi="Calibri" w:cs="Calibri"/>
      <w:szCs w:val="24"/>
      <w:lang w:eastAsia="zh-CN"/>
    </w:rPr>
  </w:style>
  <w:style w:type="paragraph" w:customStyle="1" w:styleId="foothanging">
    <w:name w:val="foot_hanging"/>
    <w:basedOn w:val="FootnoteText"/>
    <w:rsid w:val="00E051DC"/>
    <w:pPr>
      <w:tabs>
        <w:tab w:val="clear" w:pos="284"/>
      </w:tabs>
      <w:suppressAutoHyphens/>
      <w:spacing w:after="0"/>
      <w:ind w:left="426" w:hanging="426"/>
    </w:pPr>
    <w:rPr>
      <w:rFonts w:ascii="Calibri" w:hAnsi="Calibri" w:cs="Calibri"/>
      <w:sz w:val="18"/>
      <w:szCs w:val="18"/>
      <w:lang w:val="en-IE" w:eastAsia="zh-CN"/>
    </w:rPr>
  </w:style>
  <w:style w:type="paragraph" w:customStyle="1" w:styleId="LO-normal">
    <w:name w:val="LO-normal"/>
    <w:rsid w:val="00E051DC"/>
    <w:pPr>
      <w:suppressAutoHyphens/>
      <w:spacing w:after="0" w:line="276" w:lineRule="auto"/>
    </w:pPr>
    <w:rPr>
      <w:rFonts w:ascii="Arial" w:eastAsia="Arial" w:hAnsi="Arial" w:cs="Arial"/>
      <w:color w:val="000000"/>
      <w:lang w:val="el-GR" w:eastAsia="zh-CN"/>
    </w:rPr>
  </w:style>
  <w:style w:type="paragraph" w:styleId="NoSpacing">
    <w:name w:val="No Spacing"/>
    <w:qFormat/>
    <w:rsid w:val="00E051DC"/>
    <w:pPr>
      <w:suppressAutoHyphens/>
      <w:spacing w:after="0" w:line="240" w:lineRule="auto"/>
      <w:jc w:val="both"/>
    </w:pPr>
    <w:rPr>
      <w:rFonts w:ascii="Calibri" w:eastAsia="Times New Roman" w:hAnsi="Calibri" w:cs="Calibri"/>
      <w:szCs w:val="24"/>
      <w:lang w:val="en-GB" w:eastAsia="zh-CN"/>
    </w:rPr>
  </w:style>
  <w:style w:type="paragraph" w:customStyle="1" w:styleId="af3">
    <w:name w:val="Περιεχόμενα πίνακα"/>
    <w:basedOn w:val="Normal"/>
    <w:rsid w:val="00E051DC"/>
    <w:pPr>
      <w:suppressLineNumbers/>
      <w:suppressAutoHyphens/>
    </w:pPr>
    <w:rPr>
      <w:rFonts w:ascii="Calibri" w:hAnsi="Calibri" w:cs="Calibri"/>
      <w:szCs w:val="24"/>
      <w:lang w:val="en-GB" w:eastAsia="zh-CN"/>
    </w:rPr>
  </w:style>
  <w:style w:type="paragraph" w:customStyle="1" w:styleId="af4">
    <w:name w:val="Επικεφαλίδα πίνακα"/>
    <w:basedOn w:val="af3"/>
    <w:rsid w:val="00E051DC"/>
    <w:pPr>
      <w:jc w:val="center"/>
    </w:pPr>
    <w:rPr>
      <w:b/>
      <w:bCs/>
    </w:rPr>
  </w:style>
  <w:style w:type="paragraph" w:customStyle="1" w:styleId="footers">
    <w:name w:val="footers"/>
    <w:basedOn w:val="foothanging"/>
    <w:rsid w:val="00E051DC"/>
  </w:style>
  <w:style w:type="paragraph" w:customStyle="1" w:styleId="Standard">
    <w:name w:val="Standard"/>
    <w:rsid w:val="00E051DC"/>
    <w:pPr>
      <w:widowControl w:val="0"/>
      <w:suppressAutoHyphens/>
      <w:spacing w:after="0" w:line="240" w:lineRule="auto"/>
      <w:textAlignment w:val="baseline"/>
    </w:pPr>
    <w:rPr>
      <w:rFonts w:ascii="Times New Roman" w:eastAsia="SimSun" w:hAnsi="Times New Roman" w:cs="Lucida Sans"/>
      <w:kern w:val="1"/>
      <w:sz w:val="24"/>
      <w:szCs w:val="24"/>
      <w:lang w:val="el-GR" w:eastAsia="zh-CN" w:bidi="hi-IN"/>
    </w:rPr>
  </w:style>
  <w:style w:type="paragraph" w:customStyle="1" w:styleId="Textbody">
    <w:name w:val="Text body"/>
    <w:basedOn w:val="Standard"/>
    <w:rsid w:val="00E051DC"/>
    <w:pPr>
      <w:spacing w:after="120"/>
    </w:pPr>
  </w:style>
  <w:style w:type="paragraph" w:customStyle="1" w:styleId="fooot">
    <w:name w:val="fooot"/>
    <w:basedOn w:val="footers"/>
    <w:rsid w:val="00E051DC"/>
  </w:style>
  <w:style w:type="paragraph" w:customStyle="1" w:styleId="1a">
    <w:name w:val="Κείμενο πλαισίου1"/>
    <w:basedOn w:val="Normal"/>
    <w:rsid w:val="00E051DC"/>
    <w:pPr>
      <w:suppressAutoHyphens/>
      <w:spacing w:after="0"/>
    </w:pPr>
    <w:rPr>
      <w:rFonts w:cs="Tahoma"/>
      <w:sz w:val="16"/>
      <w:szCs w:val="16"/>
      <w:lang w:val="en-GB" w:eastAsia="zh-CN"/>
    </w:rPr>
  </w:style>
  <w:style w:type="paragraph" w:customStyle="1" w:styleId="1b">
    <w:name w:val="Κείμενο σχολίου1"/>
    <w:basedOn w:val="Normal"/>
    <w:rsid w:val="00E051DC"/>
    <w:pPr>
      <w:suppressAutoHyphens/>
    </w:pPr>
    <w:rPr>
      <w:rFonts w:ascii="Calibri" w:hAnsi="Calibri" w:cs="Calibri"/>
      <w:sz w:val="20"/>
      <w:lang w:val="en-GB" w:eastAsia="zh-CN"/>
    </w:rPr>
  </w:style>
  <w:style w:type="paragraph" w:customStyle="1" w:styleId="-HTML1">
    <w:name w:val="Προ-διαμορφωμένο HTML1"/>
    <w:basedOn w:val="Normal"/>
    <w:rsid w:val="00E05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US" w:eastAsia="zh-CN"/>
    </w:rPr>
  </w:style>
  <w:style w:type="paragraph" w:customStyle="1" w:styleId="1c">
    <w:name w:val="Αναθεώρηση1"/>
    <w:rsid w:val="00E051DC"/>
    <w:pPr>
      <w:suppressAutoHyphens/>
      <w:spacing w:after="0" w:line="240" w:lineRule="auto"/>
    </w:pPr>
    <w:rPr>
      <w:rFonts w:ascii="Calibri" w:eastAsia="Times New Roman" w:hAnsi="Calibri" w:cs="Calibri"/>
      <w:szCs w:val="24"/>
      <w:lang w:val="en-GB" w:eastAsia="zh-CN"/>
    </w:rPr>
  </w:style>
  <w:style w:type="paragraph" w:customStyle="1" w:styleId="100">
    <w:name w:val="Περιεχόμενα 10"/>
    <w:basedOn w:val="af1"/>
    <w:rsid w:val="00E051DC"/>
    <w:pPr>
      <w:tabs>
        <w:tab w:val="right" w:leader="dot" w:pos="7091"/>
      </w:tabs>
      <w:ind w:left="2547"/>
    </w:pPr>
  </w:style>
  <w:style w:type="paragraph" w:customStyle="1" w:styleId="af5">
    <w:name w:val="Οριζόντια γραμμή"/>
    <w:basedOn w:val="Normal"/>
    <w:next w:val="BodyText"/>
    <w:rsid w:val="00E051DC"/>
    <w:pPr>
      <w:suppressLineNumbers/>
      <w:pBdr>
        <w:top w:val="none" w:sz="0" w:space="0" w:color="000000"/>
        <w:left w:val="none" w:sz="0" w:space="0" w:color="000000"/>
        <w:bottom w:val="none" w:sz="0" w:space="0" w:color="000000"/>
        <w:right w:val="none" w:sz="0" w:space="0" w:color="000000"/>
      </w:pBdr>
      <w:suppressAutoHyphens/>
      <w:spacing w:after="283"/>
    </w:pPr>
    <w:rPr>
      <w:rFonts w:ascii="Calibri" w:hAnsi="Calibri" w:cs="Calibri"/>
      <w:sz w:val="12"/>
      <w:szCs w:val="12"/>
      <w:lang w:val="en-GB" w:eastAsia="zh-CN"/>
    </w:rPr>
  </w:style>
  <w:style w:type="numbering" w:customStyle="1" w:styleId="24">
    <w:name w:val="Χωρίς λίστα2"/>
    <w:next w:val="NoList"/>
    <w:uiPriority w:val="99"/>
    <w:semiHidden/>
    <w:unhideWhenUsed/>
    <w:rsid w:val="00E051DC"/>
  </w:style>
  <w:style w:type="character" w:customStyle="1" w:styleId="ListParagraphChar">
    <w:name w:val="List Paragraph Char"/>
    <w:aliases w:val="Itemize Char,lp1 Char,lp11 Char,Bullet List Char,FooterText Char,numbered Char,Paragraphe de liste1 Char,Bulletr List Paragraph Char,列出段落 Char,列出段落1 Char,List Paragraph2 Char,List Paragraph21 Char,Listeafsnit1 Char,リスト段落1 Char"/>
    <w:link w:val="ListParagraph"/>
    <w:qFormat/>
    <w:locked/>
    <w:rsid w:val="00E051DC"/>
    <w:rPr>
      <w:rFonts w:ascii="Calibri" w:eastAsia="Times New Roman" w:hAnsi="Calibri" w:cs="Calibri"/>
      <w:szCs w:val="24"/>
      <w:lang w:val="en-GB" w:eastAsia="zh-CN"/>
    </w:rPr>
  </w:style>
  <w:style w:type="paragraph" w:customStyle="1" w:styleId="pinakas">
    <w:name w:val="pinakas"/>
    <w:basedOn w:val="Normal"/>
    <w:rsid w:val="00E051DC"/>
    <w:pPr>
      <w:suppressAutoHyphens/>
      <w:spacing w:before="60" w:after="60"/>
      <w:jc w:val="left"/>
    </w:pPr>
    <w:rPr>
      <w:rFonts w:ascii="Verdana" w:hAnsi="Verdana" w:cs="Verdana"/>
      <w:sz w:val="18"/>
      <w:szCs w:val="18"/>
      <w:lang w:val="en-AU" w:eastAsia="ar-SA"/>
    </w:rPr>
  </w:style>
  <w:style w:type="paragraph" w:customStyle="1" w:styleId="xl63">
    <w:name w:val="xl63"/>
    <w:basedOn w:val="Normal"/>
    <w:rsid w:val="00E051DC"/>
    <w:pPr>
      <w:spacing w:before="100" w:beforeAutospacing="1" w:after="100" w:afterAutospacing="1"/>
      <w:jc w:val="left"/>
    </w:pPr>
    <w:rPr>
      <w:rFonts w:ascii="Arial" w:hAnsi="Arial" w:cs="Arial"/>
      <w:b/>
      <w:bCs/>
      <w:sz w:val="24"/>
      <w:szCs w:val="24"/>
      <w:lang w:eastAsia="el-GR"/>
    </w:rPr>
  </w:style>
  <w:style w:type="paragraph" w:customStyle="1" w:styleId="xl64">
    <w:name w:val="xl64"/>
    <w:basedOn w:val="Normal"/>
    <w:rsid w:val="00E051DC"/>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lang w:eastAsia="el-GR"/>
    </w:rPr>
  </w:style>
  <w:style w:type="paragraph" w:customStyle="1" w:styleId="xl65">
    <w:name w:val="xl65"/>
    <w:basedOn w:val="Normal"/>
    <w:rsid w:val="00E051DC"/>
    <w:pPr>
      <w:spacing w:before="100" w:beforeAutospacing="1" w:after="100" w:afterAutospacing="1"/>
      <w:jc w:val="left"/>
    </w:pPr>
    <w:rPr>
      <w:rFonts w:ascii="Arial" w:hAnsi="Arial" w:cs="Arial"/>
      <w:sz w:val="24"/>
      <w:szCs w:val="24"/>
      <w:lang w:eastAsia="el-GR"/>
    </w:rPr>
  </w:style>
  <w:style w:type="paragraph" w:customStyle="1" w:styleId="xl66">
    <w:name w:val="xl66"/>
    <w:basedOn w:val="Normal"/>
    <w:rsid w:val="00E051DC"/>
    <w:pPr>
      <w:spacing w:before="100" w:beforeAutospacing="1" w:after="100" w:afterAutospacing="1"/>
      <w:jc w:val="center"/>
    </w:pPr>
    <w:rPr>
      <w:rFonts w:ascii="Arial" w:hAnsi="Arial" w:cs="Arial"/>
      <w:sz w:val="24"/>
      <w:szCs w:val="24"/>
      <w:lang w:eastAsia="el-GR"/>
    </w:rPr>
  </w:style>
  <w:style w:type="paragraph" w:customStyle="1" w:styleId="xl67">
    <w:name w:val="xl67"/>
    <w:basedOn w:val="Normal"/>
    <w:rsid w:val="00E051DC"/>
    <w:pPr>
      <w:pBdr>
        <w:left w:val="single" w:sz="8" w:space="0" w:color="auto"/>
        <w:bottom w:val="single" w:sz="4" w:space="0" w:color="auto"/>
      </w:pBdr>
      <w:spacing w:before="100" w:beforeAutospacing="1" w:after="100" w:afterAutospacing="1"/>
      <w:jc w:val="center"/>
      <w:textAlignment w:val="center"/>
    </w:pPr>
    <w:rPr>
      <w:rFonts w:ascii="Arial" w:hAnsi="Arial" w:cs="Arial"/>
      <w:sz w:val="24"/>
      <w:szCs w:val="24"/>
      <w:lang w:eastAsia="el-GR"/>
    </w:rPr>
  </w:style>
  <w:style w:type="paragraph" w:customStyle="1" w:styleId="xl68">
    <w:name w:val="xl68"/>
    <w:basedOn w:val="Normal"/>
    <w:rsid w:val="00E051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el-GR"/>
    </w:rPr>
  </w:style>
  <w:style w:type="paragraph" w:customStyle="1" w:styleId="xl69">
    <w:name w:val="xl69"/>
    <w:basedOn w:val="Normal"/>
    <w:rsid w:val="00E051D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el-GR"/>
    </w:rPr>
  </w:style>
  <w:style w:type="paragraph" w:customStyle="1" w:styleId="xl70">
    <w:name w:val="xl70"/>
    <w:basedOn w:val="Normal"/>
    <w:rsid w:val="00E051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lang w:eastAsia="el-GR"/>
    </w:rPr>
  </w:style>
  <w:style w:type="paragraph" w:customStyle="1" w:styleId="xl71">
    <w:name w:val="xl71"/>
    <w:basedOn w:val="Normal"/>
    <w:rsid w:val="00E05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72">
    <w:name w:val="xl72"/>
    <w:basedOn w:val="Normal"/>
    <w:rsid w:val="00E05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Lucida Sans Unicode" w:hAnsi="Lucida Sans Unicode" w:cs="Lucida Sans Unicode"/>
      <w:b/>
      <w:bCs/>
      <w:sz w:val="24"/>
      <w:szCs w:val="24"/>
      <w:lang w:eastAsia="el-GR"/>
    </w:rPr>
  </w:style>
  <w:style w:type="paragraph" w:customStyle="1" w:styleId="xl73">
    <w:name w:val="xl73"/>
    <w:basedOn w:val="Normal"/>
    <w:rsid w:val="00E05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el-GR"/>
    </w:rPr>
  </w:style>
  <w:style w:type="paragraph" w:customStyle="1" w:styleId="xl74">
    <w:name w:val="xl74"/>
    <w:basedOn w:val="Normal"/>
    <w:rsid w:val="00E051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75">
    <w:name w:val="xl75"/>
    <w:basedOn w:val="Normal"/>
    <w:rsid w:val="00E051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Lucida Sans Unicode" w:hAnsi="Lucida Sans Unicode" w:cs="Lucida Sans Unicode"/>
      <w:b/>
      <w:bCs/>
      <w:sz w:val="24"/>
      <w:szCs w:val="24"/>
      <w:lang w:eastAsia="el-GR"/>
    </w:rPr>
  </w:style>
  <w:style w:type="paragraph" w:customStyle="1" w:styleId="xl76">
    <w:name w:val="xl76"/>
    <w:basedOn w:val="Normal"/>
    <w:rsid w:val="00E051DC"/>
    <w:pPr>
      <w:pBdr>
        <w:top w:val="single" w:sz="8"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b/>
      <w:bCs/>
      <w:sz w:val="24"/>
      <w:szCs w:val="24"/>
      <w:lang w:eastAsia="el-GR"/>
    </w:rPr>
  </w:style>
  <w:style w:type="paragraph" w:customStyle="1" w:styleId="xl77">
    <w:name w:val="xl77"/>
    <w:basedOn w:val="Normal"/>
    <w:rsid w:val="00E051DC"/>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78">
    <w:name w:val="xl78"/>
    <w:basedOn w:val="Normal"/>
    <w:rsid w:val="00E051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79">
    <w:name w:val="xl79"/>
    <w:basedOn w:val="Normal"/>
    <w:rsid w:val="00E051DC"/>
    <w:pPr>
      <w:pBdr>
        <w:bottom w:val="single" w:sz="8" w:space="0" w:color="auto"/>
      </w:pBdr>
      <w:spacing w:before="100" w:beforeAutospacing="1" w:after="100" w:afterAutospacing="1"/>
      <w:jc w:val="left"/>
    </w:pPr>
    <w:rPr>
      <w:rFonts w:ascii="Arial" w:hAnsi="Arial" w:cs="Arial"/>
      <w:sz w:val="24"/>
      <w:szCs w:val="24"/>
      <w:lang w:eastAsia="el-GR"/>
    </w:rPr>
  </w:style>
  <w:style w:type="paragraph" w:customStyle="1" w:styleId="xl80">
    <w:name w:val="xl80"/>
    <w:basedOn w:val="Normal"/>
    <w:rsid w:val="00E051DC"/>
    <w:pPr>
      <w:pBdr>
        <w:top w:val="single" w:sz="8" w:space="0" w:color="auto"/>
        <w:left w:val="single" w:sz="8" w:space="0" w:color="auto"/>
        <w:bottom w:val="single" w:sz="8" w:space="0" w:color="auto"/>
      </w:pBdr>
      <w:spacing w:before="100" w:beforeAutospacing="1" w:after="100" w:afterAutospacing="1"/>
      <w:jc w:val="left"/>
    </w:pPr>
    <w:rPr>
      <w:rFonts w:ascii="Arial" w:hAnsi="Arial" w:cs="Arial"/>
      <w:sz w:val="24"/>
      <w:szCs w:val="24"/>
      <w:lang w:eastAsia="el-GR"/>
    </w:rPr>
  </w:style>
  <w:style w:type="paragraph" w:customStyle="1" w:styleId="xl81">
    <w:name w:val="xl81"/>
    <w:basedOn w:val="Normal"/>
    <w:rsid w:val="00E051DC"/>
    <w:pPr>
      <w:pBdr>
        <w:top w:val="single" w:sz="8" w:space="0" w:color="auto"/>
        <w:bottom w:val="single" w:sz="8" w:space="0" w:color="auto"/>
      </w:pBdr>
      <w:spacing w:before="100" w:beforeAutospacing="1" w:after="100" w:afterAutospacing="1"/>
      <w:jc w:val="left"/>
    </w:pPr>
    <w:rPr>
      <w:rFonts w:ascii="Arial" w:hAnsi="Arial" w:cs="Arial"/>
      <w:sz w:val="24"/>
      <w:szCs w:val="24"/>
      <w:lang w:eastAsia="el-GR"/>
    </w:rPr>
  </w:style>
  <w:style w:type="paragraph" w:customStyle="1" w:styleId="xl82">
    <w:name w:val="xl82"/>
    <w:basedOn w:val="Normal"/>
    <w:rsid w:val="00E051DC"/>
    <w:pPr>
      <w:pBdr>
        <w:top w:val="single" w:sz="8" w:space="0" w:color="auto"/>
        <w:bottom w:val="single" w:sz="8" w:space="0" w:color="auto"/>
      </w:pBdr>
      <w:spacing w:before="100" w:beforeAutospacing="1" w:after="100" w:afterAutospacing="1"/>
      <w:jc w:val="center"/>
    </w:pPr>
    <w:rPr>
      <w:rFonts w:ascii="Arial" w:hAnsi="Arial" w:cs="Arial"/>
      <w:sz w:val="24"/>
      <w:szCs w:val="24"/>
      <w:lang w:eastAsia="el-GR"/>
    </w:rPr>
  </w:style>
  <w:style w:type="paragraph" w:customStyle="1" w:styleId="xl83">
    <w:name w:val="xl83"/>
    <w:basedOn w:val="Normal"/>
    <w:rsid w:val="00E051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Lucida Sans Unicode" w:hAnsi="Lucida Sans Unicode" w:cs="Lucida Sans Unicode"/>
      <w:b/>
      <w:bCs/>
      <w:sz w:val="24"/>
      <w:szCs w:val="24"/>
      <w:lang w:eastAsia="el-GR"/>
    </w:rPr>
  </w:style>
  <w:style w:type="paragraph" w:customStyle="1" w:styleId="xl84">
    <w:name w:val="xl84"/>
    <w:basedOn w:val="Normal"/>
    <w:rsid w:val="00E051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Lucida Sans Unicode" w:hAnsi="Lucida Sans Unicode" w:cs="Lucida Sans Unicode"/>
      <w:b/>
      <w:bCs/>
      <w:sz w:val="24"/>
      <w:szCs w:val="24"/>
      <w:lang w:eastAsia="el-GR"/>
    </w:rPr>
  </w:style>
  <w:style w:type="paragraph" w:customStyle="1" w:styleId="xl85">
    <w:name w:val="xl85"/>
    <w:basedOn w:val="Normal"/>
    <w:rsid w:val="00E051D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Lucida Sans Unicode" w:hAnsi="Lucida Sans Unicode" w:cs="Lucida Sans Unicode"/>
      <w:b/>
      <w:bCs/>
      <w:sz w:val="24"/>
      <w:szCs w:val="24"/>
      <w:lang w:eastAsia="el-GR"/>
    </w:rPr>
  </w:style>
  <w:style w:type="paragraph" w:customStyle="1" w:styleId="xl86">
    <w:name w:val="xl86"/>
    <w:basedOn w:val="Normal"/>
    <w:rsid w:val="00E051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el-GR"/>
    </w:rPr>
  </w:style>
  <w:style w:type="paragraph" w:customStyle="1" w:styleId="xl87">
    <w:name w:val="xl87"/>
    <w:basedOn w:val="Normal"/>
    <w:rsid w:val="00E051DC"/>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lang w:eastAsia="el-GR"/>
    </w:rPr>
  </w:style>
  <w:style w:type="paragraph" w:customStyle="1" w:styleId="xl88">
    <w:name w:val="xl88"/>
    <w:basedOn w:val="Normal"/>
    <w:rsid w:val="00E051D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lang w:eastAsia="el-GR"/>
    </w:rPr>
  </w:style>
  <w:style w:type="paragraph" w:customStyle="1" w:styleId="xl89">
    <w:name w:val="xl89"/>
    <w:basedOn w:val="Normal"/>
    <w:rsid w:val="00E051D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lang w:eastAsia="el-GR"/>
    </w:rPr>
  </w:style>
  <w:style w:type="paragraph" w:customStyle="1" w:styleId="xl90">
    <w:name w:val="xl90"/>
    <w:basedOn w:val="Normal"/>
    <w:rsid w:val="00E051DC"/>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lang w:eastAsia="el-GR"/>
    </w:rPr>
  </w:style>
  <w:style w:type="paragraph" w:customStyle="1" w:styleId="xl91">
    <w:name w:val="xl91"/>
    <w:basedOn w:val="Normal"/>
    <w:rsid w:val="00E051DC"/>
    <w:pPr>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lang w:eastAsia="el-GR"/>
    </w:rPr>
  </w:style>
  <w:style w:type="paragraph" w:customStyle="1" w:styleId="xl92">
    <w:name w:val="xl92"/>
    <w:basedOn w:val="Normal"/>
    <w:rsid w:val="00E051D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lang w:eastAsia="el-GR"/>
    </w:rPr>
  </w:style>
  <w:style w:type="paragraph" w:customStyle="1" w:styleId="xl93">
    <w:name w:val="xl93"/>
    <w:basedOn w:val="Normal"/>
    <w:rsid w:val="00E051D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lang w:eastAsia="el-GR"/>
    </w:rPr>
  </w:style>
  <w:style w:type="paragraph" w:customStyle="1" w:styleId="xl94">
    <w:name w:val="xl94"/>
    <w:basedOn w:val="Normal"/>
    <w:rsid w:val="00E051D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lang w:eastAsia="el-GR"/>
    </w:rPr>
  </w:style>
  <w:style w:type="paragraph" w:customStyle="1" w:styleId="xl95">
    <w:name w:val="xl95"/>
    <w:basedOn w:val="Normal"/>
    <w:rsid w:val="00E051DC"/>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24"/>
      <w:szCs w:val="24"/>
      <w:lang w:eastAsia="el-GR"/>
    </w:rPr>
  </w:style>
  <w:style w:type="paragraph" w:customStyle="1" w:styleId="xl96">
    <w:name w:val="xl96"/>
    <w:basedOn w:val="Normal"/>
    <w:rsid w:val="00E051DC"/>
    <w:pPr>
      <w:pBdr>
        <w:left w:val="single" w:sz="8" w:space="0" w:color="auto"/>
        <w:right w:val="single" w:sz="4" w:space="0" w:color="auto"/>
      </w:pBdr>
      <w:spacing w:before="100" w:beforeAutospacing="1" w:after="100" w:afterAutospacing="1"/>
      <w:jc w:val="center"/>
      <w:textAlignment w:val="center"/>
    </w:pPr>
    <w:rPr>
      <w:rFonts w:ascii="Arial" w:hAnsi="Arial" w:cs="Arial"/>
      <w:sz w:val="24"/>
      <w:szCs w:val="24"/>
      <w:lang w:eastAsia="el-GR"/>
    </w:rPr>
  </w:style>
  <w:style w:type="paragraph" w:customStyle="1" w:styleId="xl97">
    <w:name w:val="xl97"/>
    <w:basedOn w:val="Normal"/>
    <w:rsid w:val="00E051DC"/>
    <w:pPr>
      <w:pBdr>
        <w:top w:val="single" w:sz="8" w:space="0" w:color="auto"/>
        <w:left w:val="single" w:sz="8" w:space="0" w:color="auto"/>
        <w:bottom w:val="single" w:sz="8" w:space="0" w:color="auto"/>
      </w:pBdr>
      <w:shd w:val="clear" w:color="000000" w:fill="C0C0C0"/>
      <w:spacing w:before="100" w:beforeAutospacing="1" w:after="100" w:afterAutospacing="1"/>
      <w:jc w:val="right"/>
    </w:pPr>
    <w:rPr>
      <w:rFonts w:ascii="Arial" w:hAnsi="Arial" w:cs="Arial"/>
      <w:b/>
      <w:bCs/>
      <w:sz w:val="24"/>
      <w:szCs w:val="24"/>
      <w:lang w:eastAsia="el-GR"/>
    </w:rPr>
  </w:style>
  <w:style w:type="paragraph" w:customStyle="1" w:styleId="xl98">
    <w:name w:val="xl98"/>
    <w:basedOn w:val="Normal"/>
    <w:rsid w:val="00E051DC"/>
    <w:pPr>
      <w:pBdr>
        <w:top w:val="single" w:sz="8" w:space="0" w:color="auto"/>
        <w:bottom w:val="single" w:sz="8" w:space="0" w:color="auto"/>
      </w:pBdr>
      <w:spacing w:before="100" w:beforeAutospacing="1" w:after="100" w:afterAutospacing="1"/>
      <w:jc w:val="right"/>
    </w:pPr>
    <w:rPr>
      <w:rFonts w:ascii="Times New Roman" w:hAnsi="Times New Roman"/>
      <w:sz w:val="24"/>
      <w:szCs w:val="24"/>
      <w:lang w:eastAsia="el-GR"/>
    </w:rPr>
  </w:style>
  <w:style w:type="paragraph" w:customStyle="1" w:styleId="xl99">
    <w:name w:val="xl99"/>
    <w:basedOn w:val="Normal"/>
    <w:rsid w:val="00E051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eastAsia="el-GR"/>
    </w:rPr>
  </w:style>
  <w:style w:type="paragraph" w:customStyle="1" w:styleId="xl100">
    <w:name w:val="xl100"/>
    <w:basedOn w:val="Normal"/>
    <w:rsid w:val="00E051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01">
    <w:name w:val="xl101"/>
    <w:basedOn w:val="Normal"/>
    <w:rsid w:val="00E051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eastAsia="el-GR"/>
    </w:rPr>
  </w:style>
  <w:style w:type="paragraph" w:customStyle="1" w:styleId="xl102">
    <w:name w:val="xl102"/>
    <w:basedOn w:val="Normal"/>
    <w:rsid w:val="00E051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03">
    <w:name w:val="xl103"/>
    <w:basedOn w:val="Normal"/>
    <w:rsid w:val="00E051DC"/>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Lucida Sans Unicode" w:hAnsi="Lucida Sans Unicode" w:cs="Lucida Sans Unicode"/>
      <w:b/>
      <w:bCs/>
      <w:sz w:val="24"/>
      <w:szCs w:val="24"/>
      <w:lang w:eastAsia="el-GR"/>
    </w:rPr>
  </w:style>
  <w:style w:type="paragraph" w:customStyle="1" w:styleId="xl104">
    <w:name w:val="xl104"/>
    <w:basedOn w:val="Normal"/>
    <w:rsid w:val="00E051DC"/>
    <w:pPr>
      <w:pBdr>
        <w:top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Lucida Sans Unicode" w:hAnsi="Lucida Sans Unicode" w:cs="Lucida Sans Unicode"/>
      <w:b/>
      <w:bCs/>
      <w:sz w:val="24"/>
      <w:szCs w:val="24"/>
      <w:lang w:eastAsia="el-GR"/>
    </w:rPr>
  </w:style>
  <w:style w:type="paragraph" w:customStyle="1" w:styleId="xl105">
    <w:name w:val="xl105"/>
    <w:basedOn w:val="Normal"/>
    <w:rsid w:val="00E051DC"/>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Lucida Sans Unicode" w:hAnsi="Lucida Sans Unicode" w:cs="Lucida Sans Unicode"/>
      <w:b/>
      <w:bCs/>
      <w:sz w:val="24"/>
      <w:szCs w:val="24"/>
      <w:lang w:eastAsia="el-GR"/>
    </w:rPr>
  </w:style>
  <w:style w:type="paragraph" w:customStyle="1" w:styleId="xl106">
    <w:name w:val="xl106"/>
    <w:basedOn w:val="Normal"/>
    <w:rsid w:val="00E051D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Lucida Sans Unicode" w:hAnsi="Lucida Sans Unicode" w:cs="Lucida Sans Unicode"/>
      <w:b/>
      <w:bCs/>
      <w:sz w:val="24"/>
      <w:szCs w:val="24"/>
      <w:lang w:eastAsia="el-GR"/>
    </w:rPr>
  </w:style>
  <w:style w:type="paragraph" w:customStyle="1" w:styleId="xl107">
    <w:name w:val="xl107"/>
    <w:basedOn w:val="Normal"/>
    <w:rsid w:val="00E051D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Lucida Sans Unicode" w:hAnsi="Lucida Sans Unicode" w:cs="Lucida Sans Unicode"/>
      <w:b/>
      <w:bCs/>
      <w:sz w:val="24"/>
      <w:szCs w:val="24"/>
      <w:lang w:eastAsia="el-GR"/>
    </w:rPr>
  </w:style>
  <w:style w:type="paragraph" w:customStyle="1" w:styleId="xl108">
    <w:name w:val="xl108"/>
    <w:basedOn w:val="Normal"/>
    <w:rsid w:val="00E051DC"/>
    <w:pPr>
      <w:pBdr>
        <w:top w:val="single" w:sz="8" w:space="0" w:color="auto"/>
        <w:left w:val="single" w:sz="8" w:space="0" w:color="auto"/>
        <w:bottom w:val="single" w:sz="4" w:space="0" w:color="auto"/>
      </w:pBdr>
      <w:spacing w:before="100" w:beforeAutospacing="1" w:after="100" w:afterAutospacing="1"/>
      <w:jc w:val="center"/>
      <w:textAlignment w:val="center"/>
    </w:pPr>
    <w:rPr>
      <w:rFonts w:ascii="Lucida Sans Unicode" w:hAnsi="Lucida Sans Unicode" w:cs="Lucida Sans Unicode"/>
      <w:b/>
      <w:bCs/>
      <w:sz w:val="24"/>
      <w:szCs w:val="24"/>
      <w:lang w:eastAsia="el-GR"/>
    </w:rPr>
  </w:style>
  <w:style w:type="paragraph" w:customStyle="1" w:styleId="xl109">
    <w:name w:val="xl109"/>
    <w:basedOn w:val="Normal"/>
    <w:rsid w:val="00E051DC"/>
    <w:pPr>
      <w:pBdr>
        <w:top w:val="single" w:sz="8" w:space="0" w:color="auto"/>
        <w:bottom w:val="single" w:sz="4" w:space="0" w:color="auto"/>
      </w:pBdr>
      <w:spacing w:before="100" w:beforeAutospacing="1" w:after="100" w:afterAutospacing="1"/>
      <w:jc w:val="center"/>
      <w:textAlignment w:val="center"/>
    </w:pPr>
    <w:rPr>
      <w:rFonts w:ascii="Lucida Sans Unicode" w:hAnsi="Lucida Sans Unicode" w:cs="Lucida Sans Unicode"/>
      <w:b/>
      <w:bCs/>
      <w:sz w:val="24"/>
      <w:szCs w:val="24"/>
      <w:lang w:eastAsia="el-GR"/>
    </w:rPr>
  </w:style>
  <w:style w:type="paragraph" w:customStyle="1" w:styleId="xl110">
    <w:name w:val="xl110"/>
    <w:basedOn w:val="Normal"/>
    <w:rsid w:val="00E051DC"/>
    <w:pPr>
      <w:pBdr>
        <w:top w:val="single" w:sz="8" w:space="0" w:color="auto"/>
        <w:bottom w:val="single" w:sz="4" w:space="0" w:color="auto"/>
        <w:right w:val="single" w:sz="8" w:space="0" w:color="auto"/>
      </w:pBdr>
      <w:spacing w:before="100" w:beforeAutospacing="1" w:after="100" w:afterAutospacing="1"/>
      <w:jc w:val="center"/>
      <w:textAlignment w:val="center"/>
    </w:pPr>
    <w:rPr>
      <w:rFonts w:ascii="Lucida Sans Unicode" w:hAnsi="Lucida Sans Unicode" w:cs="Lucida Sans Unicode"/>
      <w:b/>
      <w:bCs/>
      <w:sz w:val="24"/>
      <w:szCs w:val="24"/>
      <w:lang w:eastAsia="el-GR"/>
    </w:rPr>
  </w:style>
  <w:style w:type="paragraph" w:customStyle="1" w:styleId="xl111">
    <w:name w:val="xl111"/>
    <w:basedOn w:val="Normal"/>
    <w:rsid w:val="00E051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el-GR"/>
    </w:rPr>
  </w:style>
  <w:style w:type="paragraph" w:customStyle="1" w:styleId="xl112">
    <w:name w:val="xl112"/>
    <w:basedOn w:val="Normal"/>
    <w:rsid w:val="00E051DC"/>
    <w:pPr>
      <w:pBdr>
        <w:left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el-GR"/>
    </w:rPr>
  </w:style>
  <w:style w:type="paragraph" w:customStyle="1" w:styleId="xl113">
    <w:name w:val="xl113"/>
    <w:basedOn w:val="Normal"/>
    <w:rsid w:val="00E051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el-GR"/>
    </w:rPr>
  </w:style>
  <w:style w:type="paragraph" w:customStyle="1" w:styleId="xl114">
    <w:name w:val="xl114"/>
    <w:basedOn w:val="Normal"/>
    <w:rsid w:val="00E051DC"/>
    <w:pPr>
      <w:pBdr>
        <w:left w:val="single" w:sz="4" w:space="0" w:color="auto"/>
        <w:right w:val="single" w:sz="4" w:space="0" w:color="auto"/>
      </w:pBdr>
      <w:spacing w:before="100" w:beforeAutospacing="1" w:after="100" w:afterAutospacing="1"/>
      <w:jc w:val="center"/>
      <w:textAlignment w:val="center"/>
    </w:pPr>
    <w:rPr>
      <w:rFonts w:ascii="Arial" w:hAnsi="Arial" w:cs="Arial"/>
      <w:sz w:val="24"/>
      <w:szCs w:val="24"/>
      <w:lang w:eastAsia="el-GR"/>
    </w:rPr>
  </w:style>
  <w:style w:type="character" w:customStyle="1" w:styleId="CommentReference1">
    <w:name w:val="Comment Reference1"/>
    <w:rsid w:val="00E051DC"/>
    <w:rPr>
      <w:sz w:val="16"/>
    </w:rPr>
  </w:style>
  <w:style w:type="paragraph" w:styleId="TOCHeading">
    <w:name w:val="TOC Heading"/>
    <w:basedOn w:val="Heading1"/>
    <w:next w:val="Normal"/>
    <w:uiPriority w:val="39"/>
    <w:unhideWhenUsed/>
    <w:qFormat/>
    <w:rsid w:val="00E051DC"/>
    <w:pPr>
      <w:keepLines/>
      <w:shd w:val="clear" w:color="auto" w:fill="auto"/>
      <w:tabs>
        <w:tab w:val="clear" w:pos="926"/>
      </w:tabs>
      <w:spacing w:after="0" w:line="259" w:lineRule="auto"/>
      <w:ind w:left="0" w:firstLine="0"/>
      <w:outlineLvl w:val="9"/>
    </w:pPr>
    <w:rPr>
      <w:rFonts w:asciiTheme="majorHAnsi" w:eastAsiaTheme="majorEastAsia" w:hAnsiTheme="majorHAnsi" w:cstheme="majorBidi"/>
      <w:b w:val="0"/>
      <w:color w:val="2E74B5" w:themeColor="accent1" w:themeShade="BF"/>
      <w:spacing w:val="0"/>
      <w:kern w:val="0"/>
      <w:sz w:val="32"/>
      <w:szCs w:val="32"/>
      <w:lang w:val="en-US"/>
    </w:rPr>
  </w:style>
  <w:style w:type="character" w:customStyle="1" w:styleId="fontstyle01">
    <w:name w:val="fontstyle01"/>
    <w:basedOn w:val="DefaultParagraphFont"/>
    <w:rsid w:val="00E051DC"/>
    <w:rPr>
      <w:rFonts w:ascii="Verdana" w:hAnsi="Verdana" w:hint="default"/>
      <w:b w:val="0"/>
      <w:bCs w:val="0"/>
      <w:i w:val="0"/>
      <w:iCs w:val="0"/>
      <w:color w:val="000000"/>
      <w:sz w:val="20"/>
      <w:szCs w:val="20"/>
    </w:rPr>
  </w:style>
  <w:style w:type="paragraph" w:customStyle="1" w:styleId="Heading3-PinakesSymmorfosis">
    <w:name w:val="Heading 3- Pinakes Symmorfosis"/>
    <w:basedOn w:val="Heading3"/>
    <w:next w:val="Normal"/>
    <w:link w:val="Heading3-PinakesSymmorfosisChar"/>
    <w:qFormat/>
    <w:rsid w:val="00E051DC"/>
    <w:pPr>
      <w:keepNext w:val="0"/>
      <w:keepLines/>
      <w:numPr>
        <w:numId w:val="0"/>
      </w:numPr>
      <w:tabs>
        <w:tab w:val="clear" w:pos="1134"/>
      </w:tabs>
      <w:spacing w:before="120" w:after="360"/>
      <w:ind w:left="260" w:hanging="567"/>
    </w:pPr>
    <w:rPr>
      <w:rFonts w:ascii="Calibri" w:hAnsi="Calibri"/>
      <w:bCs/>
      <w:iCs/>
      <w:color w:val="548DD4"/>
      <w:sz w:val="32"/>
      <w:szCs w:val="26"/>
    </w:rPr>
  </w:style>
  <w:style w:type="character" w:customStyle="1" w:styleId="Heading3-PinakesSymmorfosisChar">
    <w:name w:val="Heading 3- Pinakes Symmorfosis Char"/>
    <w:link w:val="Heading3-PinakesSymmorfosis"/>
    <w:rsid w:val="00E051DC"/>
    <w:rPr>
      <w:rFonts w:ascii="Calibri" w:eastAsia="Times New Roman" w:hAnsi="Calibri" w:cs="Times New Roman"/>
      <w:b/>
      <w:bCs/>
      <w:iCs/>
      <w:color w:val="548DD4"/>
      <w:sz w:val="32"/>
      <w:szCs w:val="26"/>
      <w:lang w:val="el-GR"/>
    </w:rPr>
  </w:style>
  <w:style w:type="table" w:customStyle="1" w:styleId="TableGrid0">
    <w:name w:val="TableGrid"/>
    <w:rsid w:val="00E051DC"/>
    <w:pPr>
      <w:spacing w:before="100" w:after="0" w:line="240" w:lineRule="auto"/>
    </w:pPr>
    <w:rPr>
      <w:rFonts w:eastAsiaTheme="minorEastAsia"/>
      <w:sz w:val="20"/>
      <w:szCs w:val="20"/>
      <w:lang w:val="el-GR" w:eastAsia="el-GR"/>
    </w:rPr>
    <w:tblPr>
      <w:tblCellMar>
        <w:top w:w="0" w:type="dxa"/>
        <w:left w:w="0" w:type="dxa"/>
        <w:bottom w:w="0" w:type="dxa"/>
        <w:right w:w="0" w:type="dxa"/>
      </w:tblCellMar>
    </w:tblPr>
  </w:style>
  <w:style w:type="paragraph" w:customStyle="1" w:styleId="para-2">
    <w:name w:val="para-2"/>
    <w:basedOn w:val="Normal"/>
    <w:rsid w:val="00E051DC"/>
    <w:pPr>
      <w:tabs>
        <w:tab w:val="left" w:pos="1021"/>
        <w:tab w:val="left" w:pos="1588"/>
        <w:tab w:val="left" w:pos="2155"/>
        <w:tab w:val="left" w:pos="2722"/>
        <w:tab w:val="left" w:pos="3289"/>
      </w:tabs>
      <w:suppressAutoHyphens/>
      <w:spacing w:after="0"/>
      <w:ind w:left="1588" w:hanging="1588"/>
    </w:pPr>
    <w:rPr>
      <w:rFonts w:ascii="Arial" w:hAnsi="Arial" w:cs="Arial"/>
      <w:spacing w:val="5"/>
      <w:lang w:eastAsia="zh-CN"/>
    </w:rPr>
  </w:style>
  <w:style w:type="numbering" w:customStyle="1" w:styleId="WWNum2">
    <w:name w:val="WWNum2"/>
    <w:basedOn w:val="NoList"/>
    <w:rsid w:val="00E051DC"/>
    <w:pPr>
      <w:numPr>
        <w:numId w:val="15"/>
      </w:numPr>
    </w:pPr>
  </w:style>
  <w:style w:type="paragraph" w:customStyle="1" w:styleId="footnotedescription">
    <w:name w:val="footnote description"/>
    <w:next w:val="Standard"/>
    <w:rsid w:val="00E051DC"/>
    <w:pPr>
      <w:suppressAutoHyphens/>
      <w:autoSpaceDN w:val="0"/>
      <w:spacing w:before="100" w:after="0" w:line="240" w:lineRule="auto"/>
      <w:ind w:left="478" w:right="1551" w:hanging="65"/>
      <w:textAlignment w:val="baseline"/>
    </w:pPr>
    <w:rPr>
      <w:rFonts w:ascii="Calibri" w:eastAsia="Calibri" w:hAnsi="Calibri" w:cs="Calibri"/>
      <w:color w:val="000000"/>
      <w:sz w:val="18"/>
      <w:szCs w:val="20"/>
      <w:lang w:val="el-GR" w:eastAsia="el-GR"/>
    </w:rPr>
  </w:style>
  <w:style w:type="character" w:customStyle="1" w:styleId="0">
    <w:name w:val="Παραπομπή υποσημείωσης_0"/>
    <w:uiPriority w:val="99"/>
    <w:rsid w:val="00E051DC"/>
    <w:rPr>
      <w:vertAlign w:val="superscript"/>
    </w:rPr>
  </w:style>
  <w:style w:type="character" w:customStyle="1" w:styleId="UnresolvedMention1">
    <w:name w:val="Unresolved Mention1"/>
    <w:basedOn w:val="DefaultParagraphFont"/>
    <w:uiPriority w:val="99"/>
    <w:semiHidden/>
    <w:unhideWhenUsed/>
    <w:rsid w:val="00E051DC"/>
    <w:rPr>
      <w:color w:val="605E5C"/>
      <w:shd w:val="clear" w:color="auto" w:fill="E1DFDD"/>
    </w:rPr>
  </w:style>
  <w:style w:type="character" w:customStyle="1" w:styleId="content-right">
    <w:name w:val="content-right"/>
    <w:basedOn w:val="DefaultParagraphFont"/>
    <w:rsid w:val="00E051DC"/>
  </w:style>
  <w:style w:type="character" w:customStyle="1" w:styleId="content-left">
    <w:name w:val="content-left"/>
    <w:basedOn w:val="DefaultParagraphFont"/>
    <w:rsid w:val="00E051DC"/>
  </w:style>
  <w:style w:type="character" w:customStyle="1" w:styleId="content-long">
    <w:name w:val="content-long"/>
    <w:basedOn w:val="DefaultParagraphFont"/>
    <w:rsid w:val="00E051DC"/>
  </w:style>
  <w:style w:type="paragraph" w:customStyle="1" w:styleId="Bullet1">
    <w:name w:val="Bullet 1"/>
    <w:basedOn w:val="Normal"/>
    <w:qFormat/>
    <w:rsid w:val="00E051DC"/>
    <w:pPr>
      <w:numPr>
        <w:numId w:val="16"/>
      </w:numPr>
      <w:suppressAutoHyphens/>
      <w:spacing w:before="120"/>
    </w:pPr>
    <w:rPr>
      <w:rFonts w:ascii="Calibri" w:eastAsia="SimSun" w:hAnsi="Calibri" w:cs="Calibri"/>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ekt.gr" TargetMode="External"/><Relationship Id="rId3" Type="http://schemas.openxmlformats.org/officeDocument/2006/relationships/settings" Target="settings.xml"/><Relationship Id="rId7" Type="http://schemas.openxmlformats.org/officeDocument/2006/relationships/hyperlink" Target="http://www.ekt.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omitheus.gov.gr/" TargetMode="External"/><Relationship Id="rId5" Type="http://schemas.openxmlformats.org/officeDocument/2006/relationships/hyperlink" Target="http://www.diavgeia.gov.g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24</Pages>
  <Words>5328</Words>
  <Characters>30372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Μάρω Ανδρουτσοπούλου</dc:creator>
  <cp:keywords/>
  <dc:description/>
  <cp:lastModifiedBy>Μάρω Ανδρουτσοπούλου</cp:lastModifiedBy>
  <cp:revision>2</cp:revision>
  <dcterms:created xsi:type="dcterms:W3CDTF">2022-01-12T11:20:00Z</dcterms:created>
  <dcterms:modified xsi:type="dcterms:W3CDTF">2022-01-12T11:45:00Z</dcterms:modified>
</cp:coreProperties>
</file>